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637"/>
      </w:pPr>
      <w:r>
        <w:pict>
          <v:shape type="#_x0000_t75" style="width:273.75pt;height:186pt">
            <v:imagedata o:title="" r:id="rId4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Imprint MT Shadow" w:hAnsi="Imprint MT Shadow" w:eastAsia="Imprint MT Shadow" w:ascii="Imprint MT Shadow"/>
          <w:sz w:val="100"/>
          <w:szCs w:val="100"/>
        </w:rPr>
        <w:jc w:val="center"/>
        <w:spacing w:lineRule="exact" w:line="1080"/>
        <w:ind w:left="1829" w:right="1970"/>
      </w:pPr>
      <w:r>
        <w:rPr>
          <w:rFonts w:cs="Imprint MT Shadow" w:hAnsi="Imprint MT Shadow" w:eastAsia="Imprint MT Shadow" w:ascii="Imprint MT Shadow"/>
          <w:spacing w:val="0"/>
          <w:w w:val="100"/>
          <w:position w:val="3"/>
          <w:sz w:val="100"/>
          <w:szCs w:val="100"/>
        </w:rPr>
        <w:t>Resume</w:t>
      </w:r>
      <w:r>
        <w:rPr>
          <w:rFonts w:cs="Imprint MT Shadow" w:hAnsi="Imprint MT Shadow" w:eastAsia="Imprint MT Shadow" w:ascii="Imprint MT Shadow"/>
          <w:spacing w:val="0"/>
          <w:w w:val="100"/>
          <w:position w:val="3"/>
          <w:sz w:val="100"/>
          <w:szCs w:val="1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position w:val="3"/>
          <w:sz w:val="100"/>
          <w:szCs w:val="100"/>
        </w:rPr>
        <w:t>Writing</w:t>
      </w:r>
      <w:r>
        <w:rPr>
          <w:rFonts w:cs="Imprint MT Shadow" w:hAnsi="Imprint MT Shadow" w:eastAsia="Imprint MT Shadow" w:ascii="Imprint MT Shadow"/>
          <w:spacing w:val="0"/>
          <w:w w:val="100"/>
          <w:position w:val="0"/>
          <w:sz w:val="100"/>
          <w:szCs w:val="100"/>
        </w:rPr>
      </w:r>
    </w:p>
    <w:p>
      <w:pPr>
        <w:rPr>
          <w:rFonts w:cs="Imprint MT Shadow" w:hAnsi="Imprint MT Shadow" w:eastAsia="Imprint MT Shadow" w:ascii="Imprint MT Shadow"/>
          <w:sz w:val="100"/>
          <w:szCs w:val="100"/>
        </w:rPr>
        <w:jc w:val="center"/>
        <w:ind w:left="1203" w:right="1346"/>
      </w:pPr>
      <w:r>
        <w:rPr>
          <w:rFonts w:cs="Imprint MT Shadow" w:hAnsi="Imprint MT Shadow" w:eastAsia="Imprint MT Shadow" w:ascii="Imprint MT Shadow"/>
          <w:spacing w:val="0"/>
          <w:w w:val="100"/>
          <w:sz w:val="100"/>
          <w:szCs w:val="100"/>
        </w:rPr>
        <w:t>for</w:t>
      </w:r>
      <w:r>
        <w:rPr>
          <w:rFonts w:cs="Imprint MT Shadow" w:hAnsi="Imprint MT Shadow" w:eastAsia="Imprint MT Shadow" w:ascii="Imprint MT Shadow"/>
          <w:spacing w:val="0"/>
          <w:w w:val="100"/>
          <w:sz w:val="100"/>
          <w:szCs w:val="1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100"/>
          <w:szCs w:val="100"/>
        </w:rPr>
        <w:t>the</w:t>
      </w:r>
      <w:r>
        <w:rPr>
          <w:rFonts w:cs="Imprint MT Shadow" w:hAnsi="Imprint MT Shadow" w:eastAsia="Imprint MT Shadow" w:ascii="Imprint MT Shadow"/>
          <w:spacing w:val="0"/>
          <w:w w:val="100"/>
          <w:sz w:val="100"/>
          <w:szCs w:val="100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100"/>
          <w:szCs w:val="100"/>
        </w:rPr>
        <w:t>Experienced</w:t>
      </w:r>
    </w:p>
    <w:p>
      <w:pPr>
        <w:rPr>
          <w:rFonts w:cs="Imprint MT Shadow" w:hAnsi="Imprint MT Shadow" w:eastAsia="Imprint MT Shadow" w:ascii="Imprint MT Shadow"/>
          <w:sz w:val="100"/>
          <w:szCs w:val="100"/>
        </w:rPr>
        <w:jc w:val="center"/>
        <w:ind w:left="2822" w:right="2965"/>
      </w:pPr>
      <w:r>
        <w:rPr>
          <w:rFonts w:cs="Imprint MT Shadow" w:hAnsi="Imprint MT Shadow" w:eastAsia="Imprint MT Shadow" w:ascii="Imprint MT Shadow"/>
          <w:spacing w:val="0"/>
          <w:w w:val="100"/>
          <w:sz w:val="100"/>
          <w:szCs w:val="100"/>
        </w:rPr>
        <w:t>Profe</w:t>
      </w:r>
      <w:r>
        <w:rPr>
          <w:rFonts w:cs="Imprint MT Shadow" w:hAnsi="Imprint MT Shadow" w:eastAsia="Imprint MT Shadow" w:ascii="Imprint MT Shadow"/>
          <w:spacing w:val="2"/>
          <w:w w:val="100"/>
          <w:sz w:val="100"/>
          <w:szCs w:val="100"/>
        </w:rPr>
        <w:t>s</w:t>
      </w:r>
      <w:r>
        <w:rPr>
          <w:rFonts w:cs="Imprint MT Shadow" w:hAnsi="Imprint MT Shadow" w:eastAsia="Imprint MT Shadow" w:ascii="Imprint MT Shadow"/>
          <w:spacing w:val="0"/>
          <w:w w:val="100"/>
          <w:sz w:val="100"/>
          <w:szCs w:val="100"/>
        </w:rPr>
        <w:t>sional</w:t>
      </w:r>
    </w:p>
    <w:p>
      <w:pPr>
        <w:rPr>
          <w:sz w:val="13"/>
          <w:szCs w:val="13"/>
        </w:rPr>
        <w:jc w:val="left"/>
        <w:spacing w:before="2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Imprint MT Shadow" w:hAnsi="Imprint MT Shadow" w:eastAsia="Imprint MT Shadow" w:ascii="Imprint MT Shadow"/>
          <w:sz w:val="66"/>
          <w:szCs w:val="66"/>
        </w:rPr>
        <w:jc w:val="center"/>
        <w:ind w:left="22" w:right="33"/>
      </w:pP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The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Center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for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Career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&amp;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Life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66"/>
          <w:szCs w:val="66"/>
        </w:rPr>
        <w:t>Planning</w:t>
      </w:r>
    </w:p>
    <w:p>
      <w:pPr>
        <w:rPr>
          <w:rFonts w:cs="Imprint MT Shadow" w:hAnsi="Imprint MT Shadow" w:eastAsia="Imprint MT Shadow" w:ascii="Imprint MT Shadow"/>
          <w:sz w:val="72"/>
          <w:szCs w:val="72"/>
        </w:rPr>
        <w:jc w:val="center"/>
        <w:spacing w:before="92"/>
        <w:ind w:left="1007" w:right="831"/>
      </w:pPr>
      <w:hyperlink r:id="rId5">
        <w:r>
          <w:rPr>
            <w:rFonts w:cs="Imprint MT Shadow" w:hAnsi="Imprint MT Shadow" w:eastAsia="Imprint MT Shadow" w:ascii="Imprint MT Shadow"/>
            <w:spacing w:val="0"/>
            <w:w w:val="100"/>
            <w:sz w:val="72"/>
            <w:szCs w:val="72"/>
          </w:rPr>
          <w:t>www.rollins.edu/career</w:t>
        </w:r>
        <w:r>
          <w:rPr>
            <w:rFonts w:cs="Imprint MT Shadow" w:hAnsi="Imprint MT Shadow" w:eastAsia="Imprint MT Shadow" w:ascii="Imprint MT Shadow"/>
            <w:spacing w:val="0"/>
            <w:w w:val="100"/>
            <w:sz w:val="72"/>
            <w:szCs w:val="72"/>
          </w:rPr>
          <w:t>center</w:t>
        </w:r>
      </w:hyperlink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Imprint MT Shadow" w:hAnsi="Imprint MT Shadow" w:eastAsia="Imprint MT Shadow" w:ascii="Imprint MT Shadow"/>
          <w:sz w:val="72"/>
          <w:szCs w:val="72"/>
        </w:rPr>
        <w:jc w:val="center"/>
        <w:ind w:left="3329" w:right="3469"/>
      </w:pPr>
      <w:r>
        <w:rPr>
          <w:rFonts w:cs="Imprint MT Shadow" w:hAnsi="Imprint MT Shadow" w:eastAsia="Imprint MT Shadow" w:ascii="Imprint MT Shadow"/>
          <w:spacing w:val="0"/>
          <w:w w:val="100"/>
          <w:sz w:val="72"/>
          <w:szCs w:val="72"/>
        </w:rPr>
        <w:t>40</w:t>
      </w:r>
      <w:r>
        <w:rPr>
          <w:rFonts w:cs="Imprint MT Shadow" w:hAnsi="Imprint MT Shadow" w:eastAsia="Imprint MT Shadow" w:ascii="Imprint MT Shadow"/>
          <w:spacing w:val="1"/>
          <w:w w:val="100"/>
          <w:sz w:val="72"/>
          <w:szCs w:val="72"/>
        </w:rPr>
        <w:t>7</w:t>
      </w:r>
      <w:r>
        <w:rPr>
          <w:rFonts w:cs="Imprint MT Shadow" w:hAnsi="Imprint MT Shadow" w:eastAsia="Imprint MT Shadow" w:ascii="Imprint MT Shadow"/>
          <w:spacing w:val="1"/>
          <w:w w:val="100"/>
          <w:sz w:val="72"/>
          <w:szCs w:val="72"/>
        </w:rPr>
        <w:t>-</w:t>
      </w:r>
      <w:r>
        <w:rPr>
          <w:rFonts w:cs="Imprint MT Shadow" w:hAnsi="Imprint MT Shadow" w:eastAsia="Imprint MT Shadow" w:ascii="Imprint MT Shadow"/>
          <w:spacing w:val="0"/>
          <w:w w:val="100"/>
          <w:sz w:val="72"/>
          <w:szCs w:val="72"/>
        </w:rPr>
        <w:t>64</w:t>
      </w:r>
      <w:r>
        <w:rPr>
          <w:rFonts w:cs="Imprint MT Shadow" w:hAnsi="Imprint MT Shadow" w:eastAsia="Imprint MT Shadow" w:ascii="Imprint MT Shadow"/>
          <w:spacing w:val="1"/>
          <w:w w:val="100"/>
          <w:sz w:val="72"/>
          <w:szCs w:val="72"/>
        </w:rPr>
        <w:t>6</w:t>
      </w:r>
      <w:r>
        <w:rPr>
          <w:rFonts w:cs="Imprint MT Shadow" w:hAnsi="Imprint MT Shadow" w:eastAsia="Imprint MT Shadow" w:ascii="Imprint MT Shadow"/>
          <w:spacing w:val="2"/>
          <w:w w:val="100"/>
          <w:sz w:val="72"/>
          <w:szCs w:val="72"/>
        </w:rPr>
        <w:t>-</w:t>
      </w:r>
      <w:r>
        <w:rPr>
          <w:rFonts w:cs="Imprint MT Shadow" w:hAnsi="Imprint MT Shadow" w:eastAsia="Imprint MT Shadow" w:ascii="Imprint MT Shadow"/>
          <w:spacing w:val="0"/>
          <w:w w:val="100"/>
          <w:sz w:val="72"/>
          <w:szCs w:val="72"/>
        </w:rPr>
        <w:t>2195</w:t>
      </w:r>
    </w:p>
    <w:p>
      <w:pPr>
        <w:rPr>
          <w:sz w:val="14"/>
          <w:szCs w:val="14"/>
        </w:rPr>
        <w:jc w:val="left"/>
        <w:spacing w:before="7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right"/>
        <w:ind w:right="339"/>
        <w:sectPr>
          <w:pgSz w:w="12240" w:h="15840"/>
          <w:pgMar w:top="1480" w:bottom="280" w:left="640" w:right="500"/>
        </w:sectPr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Revised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April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2015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70"/>
        <w:ind w:left="164" w:right="218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lumni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ip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rally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kin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raft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resume;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edit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target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toward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specific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employer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any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get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ready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apply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new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position.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This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handout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Center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Career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&amp;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Life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Planning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staff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help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process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writing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own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professional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you’re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not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sure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how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start,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attend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writing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workshop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assistance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view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samples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our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website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hyperlink r:id="rId7">
        <w:r>
          <w:rPr>
            <w:rFonts w:cs="Arial Narrow" w:hAnsi="Arial Narrow" w:eastAsia="Arial Narrow" w:ascii="Arial Narrow"/>
            <w:spacing w:val="0"/>
            <w:w w:val="100"/>
            <w:sz w:val="24"/>
            <w:szCs w:val="24"/>
          </w:rPr>
          <w:t>www.rollins.edu/careerservices/resumesandcoverletters/.</w:t>
        </w:r>
      </w:hyperlink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64" w:right="142"/>
      </w:pP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lumni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ltiple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ral.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life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ind w:left="164"/>
      </w:pP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D</w:t>
      </w:r>
      <w:r>
        <w:rPr>
          <w:rFonts w:cs="Imprint MT Shadow" w:hAnsi="Imprint MT Shadow" w:eastAsia="Imprint MT Shadow" w:ascii="Imprint MT Shadow"/>
          <w:spacing w:val="-9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sign</w:t>
      </w:r>
      <w:r>
        <w:rPr>
          <w:rFonts w:cs="Imprint MT Shadow" w:hAnsi="Imprint MT Shadow" w:eastAsia="Imprint MT Shadow" w:ascii="Imprint MT Shadow"/>
          <w:spacing w:val="-9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&amp;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Appe</w:t>
      </w:r>
      <w:r>
        <w:rPr>
          <w:rFonts w:cs="Imprint MT Shadow" w:hAnsi="Imprint MT Shadow" w:eastAsia="Imprint MT Shadow" w:ascii="Imprint MT Shadow"/>
          <w:spacing w:val="-9"/>
          <w:w w:val="100"/>
          <w:sz w:val="36"/>
          <w:szCs w:val="36"/>
        </w:rPr>
        <w:t>a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r</w:t>
      </w:r>
      <w:r>
        <w:rPr>
          <w:rFonts w:cs="Imprint MT Shadow" w:hAnsi="Imprint MT Shadow" w:eastAsia="Imprint MT Shadow" w:ascii="Imprint MT Shadow"/>
          <w:spacing w:val="-11"/>
          <w:w w:val="100"/>
          <w:sz w:val="36"/>
          <w:szCs w:val="36"/>
        </w:rPr>
        <w:t>a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n</w:t>
      </w:r>
      <w:r>
        <w:rPr>
          <w:rFonts w:cs="Imprint MT Shadow" w:hAnsi="Imprint MT Shadow" w:eastAsia="Imprint MT Shadow" w:ascii="Imprint MT Shadow"/>
          <w:spacing w:val="-8"/>
          <w:w w:val="100"/>
          <w:sz w:val="36"/>
          <w:szCs w:val="36"/>
        </w:rPr>
        <w:t>c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6" w:lineRule="exact" w:line="260"/>
        <w:ind w:left="159" w:right="21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know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that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some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software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programs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have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templates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that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allow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enter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little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information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computer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creates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Career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&amp;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Life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Planning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strongly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recommends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that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you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avoid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these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templates.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Template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difficult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format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not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necessarily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good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your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unique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experiences.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Begin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blank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document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develop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own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format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that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best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Here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some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easy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tips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make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look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polished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professional: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20" w:lineRule="auto" w:line="255"/>
        <w:ind w:left="884" w:right="1899"/>
      </w:pPr>
      <w:r>
        <w:pict>
          <v:shape type="#_x0000_t75" style="position:absolute;margin-left:61.2pt;margin-top:0.226572pt;width:11.04pt;height:73.2pt;mso-position-horizontal-relative:page;mso-position-vertical-relative:paragraph;z-index:-1215">
            <v:imagedata o:title="" r:id="rId8"/>
          </v:shape>
        </w:pic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Roman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t.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884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itles,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’t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5" w:lineRule="auto" w:line="246"/>
        <w:ind w:left="884" w:right="158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’t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9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lumni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relev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fill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ind w:left="164"/>
      </w:pP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Ide</w:t>
      </w:r>
      <w:r>
        <w:rPr>
          <w:rFonts w:cs="Imprint MT Shadow" w:hAnsi="Imprint MT Shadow" w:eastAsia="Imprint MT Shadow" w:ascii="Imprint MT Shadow"/>
          <w:spacing w:val="3"/>
          <w:w w:val="100"/>
          <w:sz w:val="36"/>
          <w:szCs w:val="36"/>
        </w:rPr>
        <w:t>n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tif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i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ca</w:t>
      </w:r>
      <w:r>
        <w:rPr>
          <w:rFonts w:cs="Imprint MT Shadow" w:hAnsi="Imprint MT Shadow" w:eastAsia="Imprint MT Shadow" w:ascii="Imprint MT Shadow"/>
          <w:spacing w:val="-2"/>
          <w:w w:val="100"/>
          <w:sz w:val="36"/>
          <w:szCs w:val="36"/>
        </w:rPr>
        <w:t>t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ion</w:t>
      </w: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/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H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ading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64" w:right="69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64" w:right="501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icemail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ssibl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y.</w:t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64"/>
      </w:pPr>
      <w:r>
        <w:pict>
          <v:shape type="#_x0000_t75" style="position:absolute;margin-left:40.44pt;margin-top:32.3866pt;width:521.28pt;height:57pt;mso-position-horizontal-relative:page;mso-position-vertical-relative:paragraph;z-index:-1214">
            <v:imagedata o:title="" r:id="rId9"/>
          </v:shape>
        </w:pict>
      </w:r>
      <w:r>
        <w:pict>
          <v:group style="position:absolute;margin-left:40.44pt;margin-top:108.707pt;width:521.28pt;height:49.8pt;mso-position-horizontal-relative:page;mso-position-vertical-relative:paragraph;z-index:-1213" coordorigin="809,2174" coordsize="10426,996">
            <v:shape type="#_x0000_t75" style="position:absolute;left:809;top:2174;width:10426;height:996">
              <v:imagedata o:title="" r:id="rId10"/>
            </v:shape>
            <v:shape type="#_x0000_t75" style="position:absolute;left:9374;top:2349;width:221;height:295">
              <v:imagedata o:title="" r:id="rId11"/>
            </v:shape>
            <v:shape type="#_x0000_t75" style="position:absolute;left:9174;top:2728;width:221;height:295">
              <v:imagedata o:title="" r:id="rId12"/>
            </v:shape>
            <w10:wrap type="none"/>
          </v:group>
        </w:pict>
      </w:r>
      <w:r>
        <w:pict>
          <v:shape type="#_x0000_t75" style="position:absolute;margin-left:40.44pt;margin-top:700.68pt;width:521.28pt;height:45.6pt;mso-position-horizontal-relative:page;mso-position-vertical-relative:page;z-index:-1212">
            <v:imagedata o:title="" r:id="rId13"/>
          </v:shape>
        </w:pic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rules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les:</w:t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297" w:hRule="exact"/>
        </w:trPr>
        <w:tc>
          <w:tcPr>
            <w:tcW w:w="10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44"/>
                <w:szCs w:val="44"/>
              </w:rPr>
              <w:jc w:val="center"/>
              <w:spacing w:before="71"/>
              <w:ind w:left="4088" w:right="4090"/>
            </w:pP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J</w:t>
            </w:r>
            <w:r>
              <w:rPr>
                <w:rFonts w:cs="Arial Narrow" w:hAnsi="Arial Narrow" w:eastAsia="Arial Narrow" w:ascii="Arial Narrow"/>
                <w:b/>
                <w:i/>
                <w:spacing w:val="-2"/>
                <w:w w:val="100"/>
                <w:sz w:val="44"/>
                <w:szCs w:val="44"/>
              </w:rPr>
              <w:t>e</w:t>
            </w: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n</w:t>
            </w:r>
            <w:r>
              <w:rPr>
                <w:rFonts w:cs="Arial Narrow" w:hAnsi="Arial Narrow" w:eastAsia="Arial Narrow" w:ascii="Arial Narrow"/>
                <w:b/>
                <w:i/>
                <w:spacing w:val="1"/>
                <w:w w:val="100"/>
                <w:sz w:val="44"/>
                <w:szCs w:val="44"/>
              </w:rPr>
              <w:t>n</w:t>
            </w: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if</w:t>
            </w:r>
            <w:r>
              <w:rPr>
                <w:rFonts w:cs="Arial Narrow" w:hAnsi="Arial Narrow" w:eastAsia="Arial Narrow" w:ascii="Arial Narrow"/>
                <w:b/>
                <w:i/>
                <w:spacing w:val="2"/>
                <w:w w:val="100"/>
                <w:sz w:val="44"/>
                <w:szCs w:val="44"/>
              </w:rPr>
              <w:t>e</w:t>
            </w: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r</w:t>
            </w:r>
            <w:r>
              <w:rPr>
                <w:rFonts w:cs="Arial Narrow" w:hAnsi="Arial Narrow" w:eastAsia="Arial Narrow" w:ascii="Arial Narrow"/>
                <w:b/>
                <w:i/>
                <w:spacing w:val="-8"/>
                <w:w w:val="100"/>
                <w:sz w:val="44"/>
                <w:szCs w:val="44"/>
              </w:rPr>
              <w:t> </w:t>
            </w:r>
            <w:r>
              <w:rPr>
                <w:rFonts w:cs="Arial Narrow" w:hAnsi="Arial Narrow" w:eastAsia="Arial Narrow" w:ascii="Arial Narrow"/>
                <w:b/>
                <w:i/>
                <w:spacing w:val="-1"/>
                <w:w w:val="99"/>
                <w:sz w:val="44"/>
                <w:szCs w:val="44"/>
              </w:rPr>
              <w:t>J</w:t>
            </w: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ob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44"/>
                <w:szCs w:val="44"/>
              </w:rPr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center"/>
              <w:spacing w:lineRule="exact" w:line="260"/>
              <w:ind w:left="3049" w:right="304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Je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ni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hyperlink r:id="rId14"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.J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o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b@</w:t>
              </w:r>
              <w:r>
                <w:rPr>
                  <w:rFonts w:cs="Arial Narrow" w:hAnsi="Arial Narrow" w:eastAsia="Arial Narrow" w:ascii="Arial Narrow"/>
                  <w:spacing w:val="-2"/>
                  <w:w w:val="100"/>
                  <w:sz w:val="24"/>
                  <w:szCs w:val="24"/>
                </w:rPr>
                <w:t>h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otmai</w:t>
              </w:r>
              <w:r>
                <w:rPr>
                  <w:rFonts w:cs="Arial Narrow" w:hAnsi="Arial Narrow" w:eastAsia="Arial Narrow" w:ascii="Arial Narrow"/>
                  <w:spacing w:val="-1"/>
                  <w:w w:val="100"/>
                  <w:sz w:val="24"/>
                  <w:szCs w:val="24"/>
                </w:rPr>
                <w:t>l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.c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o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m</w:t>
              </w:r>
            </w:hyperlink>
            <w:r>
              <w:rPr>
                <w:rFonts w:cs="Arial Narrow" w:hAnsi="Arial Narrow" w:eastAsia="Arial Narrow" w:ascii="Arial Narrow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●</w:t>
            </w:r>
            <w:r>
              <w:rPr>
                <w:rFonts w:cs="Arial Narrow" w:hAnsi="Arial Narrow" w:eastAsia="Arial Narrow" w:ascii="Arial Narrow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48</w:t>
            </w:r>
            <w:r>
              <w:rPr>
                <w:rFonts w:cs="Arial Narrow" w:hAnsi="Arial Narrow" w:eastAsia="Arial Narrow" w:ascii="Arial Narrow"/>
                <w:spacing w:val="4"/>
                <w:w w:val="100"/>
                <w:sz w:val="24"/>
                <w:szCs w:val="24"/>
              </w:rPr>
              <w:t>9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405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(C)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center"/>
              <w:spacing w:before="1"/>
              <w:ind w:left="2788" w:right="2786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6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7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sylv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●</w:t>
            </w:r>
            <w:r>
              <w:rPr>
                <w:rFonts w:cs="Arial Narrow" w:hAnsi="Arial Narrow" w:eastAsia="Arial Narrow" w:ascii="Arial Narrow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rk,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cs="Arial Narrow" w:hAnsi="Arial Narrow" w:eastAsia="Arial Narrow" w:ascii="Arial Narrow"/>
                <w:spacing w:val="6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7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9</w:t>
            </w:r>
          </w:p>
        </w:tc>
      </w:tr>
      <w:tr>
        <w:trPr>
          <w:trHeight w:val="228" w:hRule="exact"/>
        </w:trPr>
        <w:tc>
          <w:tcPr>
            <w:tcW w:w="10440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nil" w:sz="6" w:space="0" w:color="auto"/>
            </w:tcBorders>
          </w:tcPr>
          <w:p/>
        </w:tc>
      </w:tr>
      <w:tr>
        <w:trPr>
          <w:trHeight w:val="1155" w:hRule="exact"/>
        </w:trPr>
        <w:tc>
          <w:tcPr>
            <w:tcW w:w="10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75"/>
              <w:ind w:left="144"/>
            </w:pP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J</w:t>
            </w:r>
            <w:r>
              <w:rPr>
                <w:rFonts w:cs="Arial Narrow" w:hAnsi="Arial Narrow" w:eastAsia="Arial Narrow" w:ascii="Arial Narrow"/>
                <w:b/>
                <w:i/>
                <w:spacing w:val="-2"/>
                <w:w w:val="100"/>
                <w:sz w:val="44"/>
                <w:szCs w:val="44"/>
              </w:rPr>
              <w:t>e</w:t>
            </w: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n</w:t>
            </w:r>
            <w:r>
              <w:rPr>
                <w:rFonts w:cs="Arial Narrow" w:hAnsi="Arial Narrow" w:eastAsia="Arial Narrow" w:ascii="Arial Narrow"/>
                <w:b/>
                <w:i/>
                <w:spacing w:val="1"/>
                <w:w w:val="100"/>
                <w:sz w:val="44"/>
                <w:szCs w:val="44"/>
              </w:rPr>
              <w:t>n</w:t>
            </w: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if</w:t>
            </w:r>
            <w:r>
              <w:rPr>
                <w:rFonts w:cs="Arial Narrow" w:hAnsi="Arial Narrow" w:eastAsia="Arial Narrow" w:ascii="Arial Narrow"/>
                <w:b/>
                <w:i/>
                <w:spacing w:val="2"/>
                <w:w w:val="100"/>
                <w:sz w:val="44"/>
                <w:szCs w:val="44"/>
              </w:rPr>
              <w:t>e</w:t>
            </w: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r</w:t>
            </w:r>
            <w:r>
              <w:rPr>
                <w:rFonts w:cs="Arial Narrow" w:hAnsi="Arial Narrow" w:eastAsia="Arial Narrow" w:ascii="Arial Narrow"/>
                <w:b/>
                <w:i/>
                <w:spacing w:val="-8"/>
                <w:w w:val="100"/>
                <w:sz w:val="44"/>
                <w:szCs w:val="44"/>
              </w:rPr>
              <w:t> </w:t>
            </w:r>
            <w:r>
              <w:rPr>
                <w:rFonts w:cs="Arial Narrow" w:hAnsi="Arial Narrow" w:eastAsia="Arial Narrow" w:ascii="Arial Narrow"/>
                <w:b/>
                <w:i/>
                <w:spacing w:val="-1"/>
                <w:w w:val="100"/>
                <w:sz w:val="44"/>
                <w:szCs w:val="44"/>
              </w:rPr>
              <w:t>J</w:t>
            </w: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ob</w:t>
            </w:r>
            <w:r>
              <w:rPr>
                <w:rFonts w:cs="Arial Narrow" w:hAnsi="Arial Narrow" w:eastAsia="Arial Narrow" w:ascii="Arial Narrow"/>
                <w:b/>
                <w:i/>
                <w:spacing w:val="0"/>
                <w:w w:val="100"/>
                <w:sz w:val="44"/>
                <w:szCs w:val="44"/>
              </w:rPr>
              <w:t>                                                </w:t>
            </w:r>
            <w:r>
              <w:rPr>
                <w:rFonts w:cs="Arial Narrow" w:hAnsi="Arial Narrow" w:eastAsia="Arial Narrow" w:ascii="Arial Narrow"/>
                <w:b/>
                <w:i/>
                <w:spacing w:val="25"/>
                <w:w w:val="100"/>
                <w:sz w:val="44"/>
                <w:szCs w:val="4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407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6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4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6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cs="Arial Narrow" w:hAnsi="Arial Narrow" w:eastAsia="Arial Narrow" w:ascii="Arial Narrow"/>
                <w:spacing w:val="3"/>
                <w:w w:val="100"/>
                <w:sz w:val="24"/>
                <w:szCs w:val="24"/>
              </w:rPr>
              <w:t> </w:t>
            </w:r>
            <w:hyperlink r:id="rId15"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j</w:t>
              </w:r>
              <w:r>
                <w:rPr>
                  <w:rFonts w:cs="Arial Narrow" w:hAnsi="Arial Narrow" w:eastAsia="Arial Narrow" w:ascii="Arial Narrow"/>
                  <w:spacing w:val="-1"/>
                  <w:w w:val="100"/>
                  <w:sz w:val="24"/>
                  <w:szCs w:val="24"/>
                </w:rPr>
                <w:t>j</w:t>
              </w:r>
              <w:r>
                <w:rPr>
                  <w:rFonts w:cs="Arial Narrow" w:hAnsi="Arial Narrow" w:eastAsia="Arial Narrow" w:ascii="Arial Narrow"/>
                  <w:spacing w:val="-1"/>
                  <w:w w:val="100"/>
                  <w:sz w:val="24"/>
                  <w:szCs w:val="24"/>
                </w:rPr>
                <w:t>o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b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@</w:t>
              </w:r>
              <w:r>
                <w:rPr>
                  <w:rFonts w:cs="Arial Narrow" w:hAnsi="Arial Narrow" w:eastAsia="Arial Narrow" w:ascii="Arial Narrow"/>
                  <w:spacing w:val="-1"/>
                  <w:w w:val="100"/>
                  <w:sz w:val="24"/>
                  <w:szCs w:val="24"/>
                </w:rPr>
                <w:t>r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o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l</w:t>
              </w:r>
              <w:r>
                <w:rPr>
                  <w:rFonts w:cs="Arial Narrow" w:hAnsi="Arial Narrow" w:eastAsia="Arial Narrow" w:ascii="Arial Narrow"/>
                  <w:spacing w:val="-1"/>
                  <w:w w:val="100"/>
                  <w:sz w:val="24"/>
                  <w:szCs w:val="24"/>
                </w:rPr>
                <w:t>l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ins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.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e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d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u</w:t>
              </w:r>
            </w:hyperlink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61"/>
              <w:ind w:left="6230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    </w:t>
            </w:r>
            <w:r>
              <w:rPr>
                <w:rFonts w:cs="Arial Narrow" w:hAnsi="Arial Narrow" w:eastAsia="Arial Narrow" w:ascii="Arial Narrow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FL</w:t>
            </w:r>
            <w:r>
              <w:rPr>
                <w:rFonts w:cs="Arial Narrow" w:hAnsi="Arial Narrow" w:eastAsia="Arial Narrow" w:ascii="Arial Narrow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8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6</w:t>
            </w:r>
          </w:p>
        </w:tc>
      </w:tr>
      <w:tr>
        <w:trPr>
          <w:trHeight w:val="257" w:hRule="exact"/>
        </w:trPr>
        <w:tc>
          <w:tcPr>
            <w:tcW w:w="10440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nil" w:sz="6" w:space="0" w:color="auto"/>
            </w:tcBorders>
          </w:tcPr>
          <w:p/>
        </w:tc>
      </w:tr>
      <w:tr>
        <w:trPr>
          <w:trHeight w:val="1069" w:hRule="exact"/>
        </w:trPr>
        <w:tc>
          <w:tcPr>
            <w:tcW w:w="10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44"/>
                <w:szCs w:val="44"/>
              </w:rPr>
              <w:jc w:val="center"/>
              <w:spacing w:before="72"/>
              <w:ind w:left="3846" w:right="3848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44"/>
                <w:szCs w:val="44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44"/>
                <w:szCs w:val="4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44"/>
                <w:szCs w:val="44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44"/>
                <w:szCs w:val="44"/>
              </w:rPr>
              <w:t>NIFER</w:t>
            </w:r>
            <w:r>
              <w:rPr>
                <w:rFonts w:cs="Arial Narrow" w:hAnsi="Arial Narrow" w:eastAsia="Arial Narrow" w:ascii="Arial Narrow"/>
                <w:b/>
                <w:spacing w:val="-16"/>
                <w:w w:val="100"/>
                <w:sz w:val="44"/>
                <w:szCs w:val="4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44"/>
                <w:szCs w:val="44"/>
              </w:rPr>
              <w:t>J</w:t>
            </w:r>
            <w:r>
              <w:rPr>
                <w:rFonts w:cs="Arial Narrow" w:hAnsi="Arial Narrow" w:eastAsia="Arial Narrow" w:ascii="Arial Narrow"/>
                <w:b/>
                <w:spacing w:val="1"/>
                <w:w w:val="99"/>
                <w:sz w:val="44"/>
                <w:szCs w:val="44"/>
              </w:rPr>
              <w:t>O</w:t>
            </w:r>
            <w:r>
              <w:rPr>
                <w:rFonts w:cs="Arial Narrow" w:hAnsi="Arial Narrow" w:eastAsia="Arial Narrow" w:ascii="Arial Narrow"/>
                <w:b/>
                <w:spacing w:val="0"/>
                <w:w w:val="99"/>
                <w:sz w:val="44"/>
                <w:szCs w:val="4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44"/>
                <w:szCs w:val="44"/>
              </w:rPr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center"/>
              <w:spacing w:lineRule="exact" w:line="260"/>
              <w:ind w:left="486" w:right="4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North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t.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rk,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5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3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7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8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9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●</w:t>
            </w:r>
            <w:r>
              <w:rPr>
                <w:rFonts w:cs="Times New Roman" w:hAnsi="Times New Roman" w:eastAsia="Times New Roman" w:ascii="Times New Roman"/>
                <w:spacing w:val="38"/>
                <w:w w:val="100"/>
                <w:sz w:val="16"/>
                <w:szCs w:val="16"/>
              </w:rPr>
              <w:t> </w:t>
            </w:r>
            <w:hyperlink r:id="rId16"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J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e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n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n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i</w:t>
              </w:r>
              <w:r>
                <w:rPr>
                  <w:rFonts w:cs="Arial Narrow" w:hAnsi="Arial Narrow" w:eastAsia="Arial Narrow" w:ascii="Arial Narrow"/>
                  <w:spacing w:val="-2"/>
                  <w:w w:val="100"/>
                  <w:sz w:val="24"/>
                  <w:szCs w:val="24"/>
                </w:rPr>
                <w:t>f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e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r_JO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B</w:t>
              </w:r>
              <w:r>
                <w:rPr>
                  <w:rFonts w:cs="Arial Narrow" w:hAnsi="Arial Narrow" w:eastAsia="Arial Narrow" w:ascii="Arial Narrow"/>
                  <w:spacing w:val="-3"/>
                  <w:w w:val="100"/>
                  <w:sz w:val="24"/>
                  <w:szCs w:val="24"/>
                </w:rPr>
                <w:t>@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a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o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l.c</w:t>
              </w:r>
              <w:r>
                <w:rPr>
                  <w:rFonts w:cs="Arial Narrow" w:hAnsi="Arial Narrow" w:eastAsia="Arial Narrow" w:ascii="Arial Narrow"/>
                  <w:spacing w:val="1"/>
                  <w:w w:val="100"/>
                  <w:sz w:val="24"/>
                  <w:szCs w:val="24"/>
                </w:rPr>
                <w:t>o</w:t>
              </w:r>
              <w:r>
                <w:rPr>
                  <w:rFonts w:cs="Arial Narrow" w:hAnsi="Arial Narrow" w:eastAsia="Arial Narrow" w:ascii="Arial Narrow"/>
                  <w:spacing w:val="0"/>
                  <w:w w:val="100"/>
                  <w:sz w:val="24"/>
                  <w:szCs w:val="24"/>
                </w:rPr>
                <w:t>m</w:t>
              </w:r>
            </w:hyperlink>
            <w:r>
              <w:rPr>
                <w:rFonts w:cs="Arial Narrow" w:hAnsi="Arial Narrow" w:eastAsia="Arial Narrow" w:ascii="Arial Narrow"/>
                <w:spacing w:val="5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●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7"/>
                <w:w w:val="100"/>
                <w:sz w:val="16"/>
                <w:szCs w:val="16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407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6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4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4"/>
                <w:szCs w:val="24"/>
              </w:rPr>
              <w:t>6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(cel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)</w:t>
            </w:r>
          </w:p>
        </w:tc>
      </w:tr>
    </w:tbl>
    <w:p>
      <w:pPr>
        <w:sectPr>
          <w:pgNumType w:start="1"/>
          <w:pgMar w:footer="429" w:header="0" w:top="920" w:bottom="280" w:left="700" w:right="780"/>
          <w:footerReference w:type="default" r:id="rId6"/>
          <w:pgSz w:w="12240" w:h="15840"/>
        </w:sectPr>
      </w:pP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spacing w:before="44"/>
        <w:ind w:left="164"/>
      </w:pP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Ob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j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c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tive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3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OR</w:t>
      </w:r>
      <w:r>
        <w:rPr>
          <w:rFonts w:cs="Imprint MT Shadow" w:hAnsi="Imprint MT Shadow" w:eastAsia="Imprint MT Shadow" w:ascii="Imprint MT Shadow"/>
          <w:spacing w:val="88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P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rofi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l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e/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S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umm</w:t>
      </w:r>
      <w:r>
        <w:rPr>
          <w:rFonts w:cs="Imprint MT Shadow" w:hAnsi="Imprint MT Shadow" w:eastAsia="Imprint MT Shadow" w:ascii="Imprint MT Shadow"/>
          <w:spacing w:val="-2"/>
          <w:w w:val="100"/>
          <w:sz w:val="36"/>
          <w:szCs w:val="36"/>
        </w:rPr>
        <w:t>a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ry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64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/>
        <w:ind w:left="164" w:right="637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incl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Here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ives: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 w:lineRule="exact" w:line="260"/>
        <w:ind w:left="1513"/>
      </w:pPr>
      <w:r>
        <w:pict>
          <v:group style="position:absolute;margin-left:102.775pt;margin-top:-2.85844pt;width:456.6pt;height:36.75pt;mso-position-horizontal-relative:page;mso-position-vertical-relative:paragraph;z-index:-1208" coordorigin="2056,-57" coordsize="9132,735">
            <v:shape style="position:absolute;left:2063;top:-50;width:9117;height:720" coordorigin="2063,-50" coordsize="9117,720" path="m2063,670l11180,670,11180,-50,2063,-50,2063,670xe" filled="f" stroked="t" strokeweight="0.75pt" strokecolor="#000000">
              <v:path arrowok="t"/>
            </v:shape>
            <v:shape type="#_x0000_t75" style="position:absolute;left:2071;top:30;width:9101;height:562">
              <v:imagedata o:title="" r:id="rId17"/>
            </v:shape>
            <w10:wrap type="none"/>
          </v:group>
        </w:pict>
      </w:r>
      <w:r>
        <w:pict>
          <v:group style="position:absolute;margin-left:40.08pt;margin-top:-7.88344pt;width:54.12pt;height:41.28pt;mso-position-horizontal-relative:page;mso-position-vertical-relative:paragraph;z-index:-1207" coordorigin="802,-158" coordsize="1082,826">
            <v:shape type="#_x0000_t75" style="position:absolute;left:802;top:-158;width:1082;height:826">
              <v:imagedata o:title="" r:id="rId18"/>
            </v:shape>
            <v:shape type="#_x0000_t75" style="position:absolute;left:946;top:-155;width:792;height:821">
              <v:imagedata o:title="" r:id="rId19"/>
            </v:shape>
            <w10:wrap type="none"/>
          </v:group>
        </w:pic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cial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til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zing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ic,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lytical,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ica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3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Bradley Hand ITC" w:hAnsi="Bradley Hand ITC" w:eastAsia="Bradley Hand ITC" w:ascii="Bradley Hand ITC"/>
          <w:sz w:val="25"/>
          <w:szCs w:val="25"/>
        </w:rPr>
        <w:jc w:val="left"/>
        <w:spacing w:before="29" w:lineRule="auto" w:line="229"/>
        <w:ind w:left="1604" w:right="433" w:firstLine="60"/>
      </w:pP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h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18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1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-8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trong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b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j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ect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3"/>
          <w:w w:val="96"/>
          <w:sz w:val="25"/>
          <w:szCs w:val="25"/>
        </w:rPr>
        <w:t>v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n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ce</w:t>
      </w:r>
      <w:r>
        <w:rPr>
          <w:rFonts w:cs="Bradley Hand ITC" w:hAnsi="Bradley Hand ITC" w:eastAsia="Bradley Hand ITC" w:ascii="Bradley Hand ITC"/>
          <w:spacing w:val="-23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</w:t>
      </w:r>
      <w:r>
        <w:rPr>
          <w:rFonts w:cs="Bradley Hand ITC" w:hAnsi="Bradley Hand ITC" w:eastAsia="Bradley Hand ITC" w:ascii="Bradley Hand ITC"/>
          <w:spacing w:val="-8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te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2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the</w:t>
      </w:r>
      <w:r>
        <w:rPr>
          <w:rFonts w:cs="Bradley Hand ITC" w:hAnsi="Bradley Hand ITC" w:eastAsia="Bradley Hand ITC" w:ascii="Bradley Hand ITC"/>
          <w:spacing w:val="-16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rea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d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er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the</w:t>
      </w:r>
      <w:r>
        <w:rPr>
          <w:rFonts w:cs="Bradley Hand ITC" w:hAnsi="Bradley Hand ITC" w:eastAsia="Bradley Hand ITC" w:ascii="Bradley Hand ITC"/>
          <w:spacing w:val="-16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y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pe</w:t>
      </w:r>
      <w:r>
        <w:rPr>
          <w:rFonts w:cs="Bradley Hand ITC" w:hAnsi="Bradley Hand ITC" w:eastAsia="Bradley Hand ITC" w:ascii="Bradley Hand ITC"/>
          <w:spacing w:val="-2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of</w:t>
      </w:r>
      <w:r>
        <w:rPr>
          <w:rFonts w:cs="Bradley Hand ITC" w:hAnsi="Bradley Hand ITC" w:eastAsia="Bradley Hand ITC" w:ascii="Bradley Hand ITC"/>
          <w:spacing w:val="-13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po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tion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y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u</w:t>
      </w:r>
      <w:r>
        <w:rPr>
          <w:rFonts w:cs="Bradley Hand ITC" w:hAnsi="Bradley Hand ITC" w:eastAsia="Bradley Hand ITC" w:ascii="Bradley Hand ITC"/>
          <w:spacing w:val="-17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re</w:t>
      </w:r>
      <w:r>
        <w:rPr>
          <w:rFonts w:cs="Bradley Hand ITC" w:hAnsi="Bradley Hand ITC" w:eastAsia="Bradley Hand ITC" w:ascii="Bradley Hand ITC"/>
          <w:spacing w:val="-16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k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n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g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f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or,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n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d</w:t>
      </w:r>
      <w:r>
        <w:rPr>
          <w:rFonts w:cs="Bradley Hand ITC" w:hAnsi="Bradley Hand ITC" w:eastAsia="Bradley Hand ITC" w:ascii="Bradley Hand ITC"/>
          <w:spacing w:val="-2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the</w:t>
      </w:r>
      <w:r>
        <w:rPr>
          <w:rFonts w:cs="Bradley Hand ITC" w:hAnsi="Bradley Hand ITC" w:eastAsia="Bradley Hand ITC" w:ascii="Bradley Hand ITC"/>
          <w:spacing w:val="-16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y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pe</w:t>
      </w:r>
      <w:r>
        <w:rPr>
          <w:rFonts w:cs="Bradley Hand ITC" w:hAnsi="Bradley Hand ITC" w:eastAsia="Bradley Hand ITC" w:ascii="Bradley Hand ITC"/>
          <w:spacing w:val="-2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of</w:t>
      </w:r>
      <w:r>
        <w:rPr>
          <w:rFonts w:cs="Bradley Hand ITC" w:hAnsi="Bradley Hand ITC" w:eastAsia="Bradley Hand ITC" w:ascii="Bradley Hand ITC"/>
          <w:spacing w:val="-12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k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25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y</w:t>
      </w:r>
      <w:r>
        <w:rPr>
          <w:rFonts w:cs="Bradley Hand ITC" w:hAnsi="Bradley Hand ITC" w:eastAsia="Bradley Hand ITC" w:ascii="Bradley Hand ITC"/>
          <w:spacing w:val="3"/>
          <w:w w:val="100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u</w:t>
      </w:r>
      <w:r>
        <w:rPr>
          <w:rFonts w:cs="Bradley Hand ITC" w:hAnsi="Bradley Hand ITC" w:eastAsia="Bradley Hand ITC" w:ascii="Bradley Hand ITC"/>
          <w:spacing w:val="-19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rea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d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y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h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v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e</w:t>
      </w:r>
      <w:r>
        <w:rPr>
          <w:rFonts w:cs="Bradley Hand ITC" w:hAnsi="Bradley Hand ITC" w:eastAsia="Bradley Hand ITC" w:ascii="Bradley Hand ITC"/>
          <w:spacing w:val="-21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th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</w:t>
      </w:r>
      <w:r>
        <w:rPr>
          <w:rFonts w:cs="Bradley Hand ITC" w:hAnsi="Bradley Hand ITC" w:eastAsia="Bradley Hand ITC" w:ascii="Bradley Hand ITC"/>
          <w:spacing w:val="-19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w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-18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b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e</w:t>
      </w:r>
      <w:r>
        <w:rPr>
          <w:rFonts w:cs="Bradley Hand ITC" w:hAnsi="Bradley Hand ITC" w:eastAsia="Bradley Hand ITC" w:ascii="Bradley Hand ITC"/>
          <w:spacing w:val="-11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of</w:t>
      </w:r>
      <w:r>
        <w:rPr>
          <w:rFonts w:cs="Bradley Hand ITC" w:hAnsi="Bradley Hand ITC" w:eastAsia="Bradley Hand ITC" w:ascii="Bradley Hand ITC"/>
          <w:spacing w:val="-1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u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e</w:t>
      </w:r>
      <w:r>
        <w:rPr>
          <w:rFonts w:cs="Bradley Hand ITC" w:hAnsi="Bradley Hand ITC" w:eastAsia="Bradley Hand ITC" w:ascii="Bradley Hand ITC"/>
          <w:spacing w:val="-17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to</w:t>
      </w:r>
      <w:r>
        <w:rPr>
          <w:rFonts w:cs="Bradley Hand ITC" w:hAnsi="Bradley Hand ITC" w:eastAsia="Bradley Hand ITC" w:ascii="Bradley Hand ITC"/>
          <w:spacing w:val="-11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the</w:t>
      </w:r>
      <w:r>
        <w:rPr>
          <w:rFonts w:cs="Bradley Hand ITC" w:hAnsi="Bradley Hand ITC" w:eastAsia="Bradley Hand ITC" w:ascii="Bradley Hand ITC"/>
          <w:spacing w:val="-16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emp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y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e</w:t>
      </w:r>
      <w:r>
        <w:rPr>
          <w:rFonts w:cs="Bradley Hand ITC" w:hAnsi="Bradley Hand ITC" w:eastAsia="Bradley Hand ITC" w:ascii="Bradley Hand ITC"/>
          <w:spacing w:val="2"/>
          <w:w w:val="100"/>
          <w:sz w:val="25"/>
          <w:szCs w:val="25"/>
        </w:rPr>
        <w:t>r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.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513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ial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ackgr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und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ploy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law,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1"/>
        <w:ind w:left="1513"/>
      </w:pPr>
      <w:r>
        <w:pict>
          <v:group style="position:absolute;margin-left:102.675pt;margin-top:-17.8084pt;width:468.75pt;height:36.75pt;mso-position-horizontal-relative:page;mso-position-vertical-relative:paragraph;z-index:-1206" coordorigin="2054,-356" coordsize="9375,735">
            <v:shape style="position:absolute;left:2061;top:-349;width:9360;height:720" coordorigin="2061,-349" coordsize="9360,720" path="m2061,371l11421,371,11421,-349,2061,-349,2061,371xe" filled="f" stroked="t" strokeweight="0.75pt" strokecolor="#000000">
              <v:path arrowok="t"/>
            </v:shape>
            <v:shape type="#_x0000_t75" style="position:absolute;left:2069;top:-269;width:9346;height:562">
              <v:imagedata o:title="" r:id="rId20"/>
            </v:shape>
            <w10:wrap type="none"/>
          </v:group>
        </w:pict>
      </w:r>
      <w:r>
        <w:pict>
          <v:group style="position:absolute;margin-left:40.08pt;margin-top:-22.8334pt;width:53.4pt;height:41.4pt;mso-position-horizontal-relative:page;mso-position-vertical-relative:paragraph;z-index:-1205" coordorigin="802,-457" coordsize="1068,828">
            <v:shape type="#_x0000_t75" style="position:absolute;left:802;top:-457;width:1068;height:828">
              <v:imagedata o:title="" r:id="rId21"/>
            </v:shape>
            <v:shape type="#_x0000_t75" style="position:absolute;left:946;top:-457;width:778;height:823">
              <v:imagedata o:title="" r:id="rId22"/>
            </v:shape>
            <w10:wrap type="none"/>
          </v:group>
        </w:pic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flict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rFonts w:cs="Bradley Hand ITC" w:hAnsi="Bradley Hand ITC" w:eastAsia="Bradley Hand ITC" w:ascii="Bradley Hand ITC"/>
          <w:sz w:val="25"/>
          <w:szCs w:val="25"/>
        </w:rPr>
        <w:jc w:val="left"/>
        <w:spacing w:lineRule="exact" w:line="300"/>
        <w:ind w:left="1604" w:right="307"/>
      </w:pP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h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21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1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-8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good</w:t>
      </w:r>
      <w:r>
        <w:rPr>
          <w:rFonts w:cs="Bradley Hand ITC" w:hAnsi="Bradley Hand ITC" w:eastAsia="Bradley Hand ITC" w:ascii="Bradley Hand ITC"/>
          <w:spacing w:val="-22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ex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mp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3"/>
          <w:w w:val="100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f</w:t>
      </w:r>
      <w:r>
        <w:rPr>
          <w:rFonts w:cs="Bradley Hand ITC" w:hAnsi="Bradley Hand ITC" w:eastAsia="Bradley Hand ITC" w:ascii="Bradley Hand ITC"/>
          <w:spacing w:val="-12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h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ow</w:t>
      </w:r>
      <w:r>
        <w:rPr>
          <w:rFonts w:cs="Bradley Hand ITC" w:hAnsi="Bradley Hand ITC" w:eastAsia="Bradley Hand ITC" w:ascii="Bradley Hand ITC"/>
          <w:spacing w:val="-18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to</w:t>
      </w:r>
      <w:r>
        <w:rPr>
          <w:rFonts w:cs="Bradley Hand ITC" w:hAnsi="Bradley Hand ITC" w:eastAsia="Bradley Hand ITC" w:ascii="Bradley Hand ITC"/>
          <w:spacing w:val="-9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n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f</w:t>
      </w:r>
      <w:r>
        <w:rPr>
          <w:rFonts w:cs="Bradley Hand ITC" w:hAnsi="Bradley Hand ITC" w:eastAsia="Bradley Hand ITC" w:ascii="Bradley Hand ITC"/>
          <w:spacing w:val="3"/>
          <w:w w:val="96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rm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the</w:t>
      </w:r>
      <w:r>
        <w:rPr>
          <w:rFonts w:cs="Bradley Hand ITC" w:hAnsi="Bradley Hand ITC" w:eastAsia="Bradley Hand ITC" w:ascii="Bradley Hand ITC"/>
          <w:spacing w:val="-13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rea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d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er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w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h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</w:t>
      </w:r>
      <w:r>
        <w:rPr>
          <w:rFonts w:cs="Bradley Hand ITC" w:hAnsi="Bradley Hand ITC" w:eastAsia="Bradley Hand ITC" w:ascii="Bradley Hand ITC"/>
          <w:spacing w:val="-22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type</w:t>
      </w:r>
      <w:r>
        <w:rPr>
          <w:rFonts w:cs="Bradley Hand ITC" w:hAnsi="Bradley Hand ITC" w:eastAsia="Bradley Hand ITC" w:ascii="Bradley Hand ITC"/>
          <w:spacing w:val="-21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of</w:t>
      </w:r>
      <w:r>
        <w:rPr>
          <w:rFonts w:cs="Bradley Hand ITC" w:hAnsi="Bradley Hand ITC" w:eastAsia="Bradley Hand ITC" w:ascii="Bradley Hand ITC"/>
          <w:spacing w:val="-7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po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tion</w:t>
      </w:r>
      <w:r>
        <w:rPr>
          <w:rFonts w:cs="Bradley Hand ITC" w:hAnsi="Bradley Hand ITC" w:eastAsia="Bradley Hand ITC" w:ascii="Bradley Hand ITC"/>
          <w:spacing w:val="4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y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u</w:t>
      </w:r>
      <w:r>
        <w:rPr>
          <w:rFonts w:cs="Bradley Hand ITC" w:hAnsi="Bradley Hand ITC" w:eastAsia="Bradley Hand ITC" w:ascii="Bradley Hand ITC"/>
          <w:spacing w:val="-19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re</w:t>
      </w:r>
      <w:r>
        <w:rPr>
          <w:rFonts w:cs="Bradley Hand ITC" w:hAnsi="Bradley Hand ITC" w:eastAsia="Bradley Hand ITC" w:ascii="Bradley Hand ITC"/>
          <w:spacing w:val="-15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eek</w:t>
      </w:r>
      <w:r>
        <w:rPr>
          <w:rFonts w:cs="Bradley Hand ITC" w:hAnsi="Bradley Hand ITC" w:eastAsia="Bradley Hand ITC" w:ascii="Bradley Hand ITC"/>
          <w:spacing w:val="-2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n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g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n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d</w:t>
      </w:r>
      <w:r>
        <w:rPr>
          <w:rFonts w:cs="Bradley Hand ITC" w:hAnsi="Bradley Hand ITC" w:eastAsia="Bradley Hand ITC" w:ascii="Bradley Hand ITC"/>
          <w:spacing w:val="-2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w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h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</w:t>
      </w:r>
      <w:r>
        <w:rPr>
          <w:rFonts w:cs="Bradley Hand ITC" w:hAnsi="Bradley Hand ITC" w:eastAsia="Bradley Hand ITC" w:ascii="Bradley Hand ITC"/>
          <w:spacing w:val="-22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95"/>
          <w:sz w:val="25"/>
          <w:szCs w:val="25"/>
          <w:u w:val="single" w:color="000000"/>
        </w:rPr>
        <w:t>re</w:t>
      </w:r>
      <w:r>
        <w:rPr>
          <w:rFonts w:cs="Bradley Hand ITC" w:hAnsi="Bradley Hand ITC" w:eastAsia="Bradley Hand ITC" w:ascii="Bradley Hand ITC"/>
          <w:spacing w:val="-1"/>
          <w:w w:val="95"/>
          <w:sz w:val="25"/>
          <w:szCs w:val="25"/>
          <w:u w:val="single" w:color="000000"/>
        </w:rPr>
        <w:t>l</w:t>
      </w:r>
      <w:r>
        <w:rPr>
          <w:rFonts w:cs="Bradley Hand ITC" w:hAnsi="Bradley Hand ITC" w:eastAsia="Bradley Hand ITC" w:ascii="Bradley Hand ITC"/>
          <w:spacing w:val="-1"/>
          <w:w w:val="95"/>
          <w:sz w:val="25"/>
          <w:szCs w:val="25"/>
          <w:u w:val="single" w:color="000000"/>
        </w:rPr>
      </w:r>
      <w:r>
        <w:rPr>
          <w:rFonts w:cs="Bradley Hand ITC" w:hAnsi="Bradley Hand ITC" w:eastAsia="Bradley Hand ITC" w:ascii="Bradley Hand ITC"/>
          <w:spacing w:val="1"/>
          <w:w w:val="95"/>
          <w:sz w:val="25"/>
          <w:szCs w:val="25"/>
          <w:u w:val="single" w:color="000000"/>
        </w:rPr>
        <w:t>a</w:t>
      </w:r>
      <w:r>
        <w:rPr>
          <w:rFonts w:cs="Bradley Hand ITC" w:hAnsi="Bradley Hand ITC" w:eastAsia="Bradley Hand ITC" w:ascii="Bradley Hand ITC"/>
          <w:spacing w:val="1"/>
          <w:w w:val="95"/>
          <w:sz w:val="25"/>
          <w:szCs w:val="25"/>
          <w:u w:val="single" w:color="000000"/>
        </w:rPr>
      </w:r>
      <w:r>
        <w:rPr>
          <w:rFonts w:cs="Bradley Hand ITC" w:hAnsi="Bradley Hand ITC" w:eastAsia="Bradley Hand ITC" w:ascii="Bradley Hand ITC"/>
          <w:spacing w:val="0"/>
          <w:w w:val="95"/>
          <w:sz w:val="25"/>
          <w:szCs w:val="25"/>
          <w:u w:val="single" w:color="000000"/>
        </w:rPr>
        <w:t>te</w:t>
      </w:r>
      <w:r>
        <w:rPr>
          <w:rFonts w:cs="Bradley Hand ITC" w:hAnsi="Bradley Hand ITC" w:eastAsia="Bradley Hand ITC" w:ascii="Bradley Hand ITC"/>
          <w:spacing w:val="0"/>
          <w:w w:val="95"/>
          <w:sz w:val="25"/>
          <w:szCs w:val="25"/>
          <w:u w:val="single" w:color="000000"/>
        </w:rPr>
      </w:r>
      <w:r>
        <w:rPr>
          <w:rFonts w:cs="Bradley Hand ITC" w:hAnsi="Bradley Hand ITC" w:eastAsia="Bradley Hand ITC" w:ascii="Bradley Hand ITC"/>
          <w:spacing w:val="0"/>
          <w:w w:val="95"/>
          <w:sz w:val="25"/>
          <w:szCs w:val="25"/>
          <w:u w:val="single" w:color="000000"/>
        </w:rPr>
        <w:t>d</w:t>
      </w:r>
      <w:r>
        <w:rPr>
          <w:rFonts w:cs="Bradley Hand ITC" w:hAnsi="Bradley Hand ITC" w:eastAsia="Bradley Hand ITC" w:ascii="Bradley Hand ITC"/>
          <w:spacing w:val="8"/>
          <w:w w:val="95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95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-1"/>
          <w:w w:val="95"/>
          <w:sz w:val="25"/>
          <w:szCs w:val="25"/>
        </w:rPr>
        <w:t>k</w:t>
      </w:r>
      <w:r>
        <w:rPr>
          <w:rFonts w:cs="Bradley Hand ITC" w:hAnsi="Bradley Hand ITC" w:eastAsia="Bradley Hand ITC" w:ascii="Bradley Hand ITC"/>
          <w:spacing w:val="-1"/>
          <w:w w:val="95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-1"/>
          <w:w w:val="95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-1"/>
          <w:w w:val="95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1"/>
          <w:w w:val="95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0"/>
          <w:w w:val="95"/>
          <w:sz w:val="25"/>
          <w:szCs w:val="25"/>
        </w:rPr>
        <w:t>,</w:t>
      </w:r>
      <w:r>
        <w:rPr>
          <w:rFonts w:cs="Bradley Hand ITC" w:hAnsi="Bradley Hand ITC" w:eastAsia="Bradley Hand ITC" w:ascii="Bradley Hand ITC"/>
          <w:spacing w:val="10"/>
          <w:w w:val="95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95"/>
          <w:sz w:val="25"/>
          <w:szCs w:val="25"/>
        </w:rPr>
        <w:t>exper</w:t>
      </w:r>
      <w:r>
        <w:rPr>
          <w:rFonts w:cs="Bradley Hand ITC" w:hAnsi="Bradley Hand ITC" w:eastAsia="Bradley Hand ITC" w:ascii="Bradley Hand ITC"/>
          <w:spacing w:val="-1"/>
          <w:w w:val="95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0"/>
          <w:w w:val="95"/>
          <w:sz w:val="25"/>
          <w:szCs w:val="25"/>
        </w:rPr>
        <w:t>en</w:t>
      </w:r>
      <w:r>
        <w:rPr>
          <w:rFonts w:cs="Bradley Hand ITC" w:hAnsi="Bradley Hand ITC" w:eastAsia="Bradley Hand ITC" w:ascii="Bradley Hand ITC"/>
          <w:spacing w:val="-1"/>
          <w:w w:val="95"/>
          <w:sz w:val="25"/>
          <w:szCs w:val="25"/>
        </w:rPr>
        <w:t>c</w:t>
      </w:r>
      <w:r>
        <w:rPr>
          <w:rFonts w:cs="Bradley Hand ITC" w:hAnsi="Bradley Hand ITC" w:eastAsia="Bradley Hand ITC" w:ascii="Bradley Hand ITC"/>
          <w:spacing w:val="0"/>
          <w:w w:val="95"/>
          <w:sz w:val="25"/>
          <w:szCs w:val="25"/>
        </w:rPr>
        <w:t>e,</w:t>
      </w:r>
      <w:r>
        <w:rPr>
          <w:rFonts w:cs="Bradley Hand ITC" w:hAnsi="Bradley Hand ITC" w:eastAsia="Bradley Hand ITC" w:ascii="Bradley Hand ITC"/>
          <w:spacing w:val="11"/>
          <w:w w:val="95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a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n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d</w:t>
      </w:r>
      <w:r>
        <w:rPr>
          <w:rFonts w:cs="Bradley Hand ITC" w:hAnsi="Bradley Hand ITC" w:eastAsia="Bradley Hand ITC" w:ascii="Bradley Hand ITC"/>
          <w:spacing w:val="-20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d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ucati</w:t>
      </w:r>
      <w:r>
        <w:rPr>
          <w:rFonts w:cs="Bradley Hand ITC" w:hAnsi="Bradley Hand ITC" w:eastAsia="Bradley Hand ITC" w:ascii="Bradley Hand ITC"/>
          <w:spacing w:val="2"/>
          <w:w w:val="96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n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y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o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u</w:t>
      </w:r>
      <w:r>
        <w:rPr>
          <w:rFonts w:cs="Bradley Hand ITC" w:hAnsi="Bradley Hand ITC" w:eastAsia="Bradley Hand ITC" w:ascii="Bradley Hand ITC"/>
          <w:spacing w:val="-19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w</w:t>
      </w:r>
      <w:r>
        <w:rPr>
          <w:rFonts w:cs="Bradley Hand ITC" w:hAnsi="Bradley Hand ITC" w:eastAsia="Bradley Hand ITC" w:ascii="Bradley Hand ITC"/>
          <w:spacing w:val="-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l</w:t>
      </w:r>
      <w:r>
        <w:rPr>
          <w:rFonts w:cs="Bradley Hand ITC" w:hAnsi="Bradley Hand ITC" w:eastAsia="Bradley Hand ITC" w:ascii="Bradley Hand ITC"/>
          <w:spacing w:val="-21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d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s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c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r</w:t>
      </w:r>
      <w:r>
        <w:rPr>
          <w:rFonts w:cs="Bradley Hand ITC" w:hAnsi="Bradley Hand ITC" w:eastAsia="Bradley Hand ITC" w:ascii="Bradley Hand ITC"/>
          <w:spacing w:val="1"/>
          <w:w w:val="96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b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</w:t>
      </w:r>
      <w:r>
        <w:rPr>
          <w:rFonts w:cs="Bradley Hand ITC" w:hAnsi="Bradley Hand ITC" w:eastAsia="Bradley Hand ITC" w:ascii="Bradley Hand ITC"/>
          <w:spacing w:val="2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f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ur</w:t>
      </w:r>
      <w:r>
        <w:rPr>
          <w:rFonts w:cs="Bradley Hand ITC" w:hAnsi="Bradley Hand ITC" w:eastAsia="Bradley Hand ITC" w:ascii="Bradley Hand ITC"/>
          <w:spacing w:val="2"/>
          <w:w w:val="96"/>
          <w:sz w:val="25"/>
          <w:szCs w:val="25"/>
        </w:rPr>
        <w:t>t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h</w:t>
      </w:r>
      <w:r>
        <w:rPr>
          <w:rFonts w:cs="Bradley Hand ITC" w:hAnsi="Bradley Hand ITC" w:eastAsia="Bradley Hand ITC" w:ascii="Bradley Hand ITC"/>
          <w:spacing w:val="0"/>
          <w:w w:val="96"/>
          <w:sz w:val="25"/>
          <w:szCs w:val="25"/>
        </w:rPr>
        <w:t>er</w:t>
      </w:r>
      <w:r>
        <w:rPr>
          <w:rFonts w:cs="Bradley Hand ITC" w:hAnsi="Bradley Hand ITC" w:eastAsia="Bradley Hand ITC" w:ascii="Bradley Hand ITC"/>
          <w:spacing w:val="-1"/>
          <w:w w:val="96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1"/>
          <w:w w:val="100"/>
          <w:sz w:val="25"/>
          <w:szCs w:val="25"/>
        </w:rPr>
        <w:t>i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n</w:t>
      </w:r>
      <w:r>
        <w:rPr>
          <w:rFonts w:cs="Bradley Hand ITC" w:hAnsi="Bradley Hand ITC" w:eastAsia="Bradley Hand ITC" w:ascii="Bradley Hand ITC"/>
          <w:spacing w:val="-13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the</w:t>
      </w:r>
      <w:r>
        <w:rPr>
          <w:rFonts w:cs="Bradley Hand ITC" w:hAnsi="Bradley Hand ITC" w:eastAsia="Bradley Hand ITC" w:ascii="Bradley Hand ITC"/>
          <w:spacing w:val="-13"/>
          <w:w w:val="100"/>
          <w:sz w:val="25"/>
          <w:szCs w:val="25"/>
        </w:rPr>
        <w:t> 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  <w:t>resume.</w:t>
      </w:r>
      <w:r>
        <w:rPr>
          <w:rFonts w:cs="Bradley Hand ITC" w:hAnsi="Bradley Hand ITC" w:eastAsia="Bradley Hand ITC" w:ascii="Bradley Hand ITC"/>
          <w:spacing w:val="0"/>
          <w:w w:val="100"/>
          <w:sz w:val="25"/>
          <w:szCs w:val="25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both"/>
        <w:spacing w:before="31"/>
        <w:ind w:left="164" w:right="460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Experienced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professionals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are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planning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make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career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transition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or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who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are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applying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for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positions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with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greater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responsibility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may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find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profile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or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summary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  <w:u w:val="single" w:color="000000"/>
        </w:rPr>
        <w:t>section</w:t>
      </w:r>
      <w:r>
        <w:rPr>
          <w:rFonts w:cs="Arial Narrow" w:hAnsi="Arial Narrow" w:eastAsia="Arial Narrow" w:ascii="Arial Narrow"/>
          <w:b/>
          <w:spacing w:val="2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be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helpful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attending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career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fair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where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plan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distribute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variety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employers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applying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several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positions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within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one</w:t>
      </w:r>
      <w:r>
        <w:rPr>
          <w:rFonts w:cs="Arial Narrow" w:hAnsi="Arial Narrow" w:eastAsia="Arial Narrow" w:ascii="Arial Narrow"/>
          <w:spacing w:val="1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organization,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profile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summary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statement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be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preferable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narrow,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targeted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objective.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64" w:right="275"/>
      </w:pPr>
      <w:r>
        <w:pict>
          <v:shape type="#_x0000_t75" style="position:absolute;margin-left:531.75pt;margin-top:70.4353pt;width:41.4pt;height:43.45pt;mso-position-horizontal-relative:page;mso-position-vertical-relative:paragraph;z-index:-1211">
            <v:imagedata o:title="" r:id="rId23"/>
          </v:shape>
        </w:pict>
      </w:r>
      <w:r>
        <w:pict>
          <v:shape type="#_x0000_t75" style="position:absolute;margin-left:531.75pt;margin-top:144.335pt;width:41.4pt;height:43.45pt;mso-position-horizontal-relative:page;mso-position-vertical-relative:paragraph;z-index:-1210">
            <v:imagedata o:title="" r:id="rId24"/>
          </v:shape>
        </w:pict>
      </w:r>
      <w:r>
        <w:pict>
          <v:shape type="#_x0000_t75" style="position:absolute;margin-left:529.65pt;margin-top:630.9pt;width:41.4pt;height:43.45pt;mso-position-horizontal-relative:page;mso-position-vertical-relative:page;z-index:-1209">
            <v:imagedata o:title="" r:id="rId25"/>
          </v:shape>
        </w:pict>
      </w:r>
      <w:r>
        <w:pict>
          <v:shape type="#_x0000_t75" style="position:absolute;margin-left:40.44pt;margin-top:65.7553pt;width:480.96pt;height:50.88pt;mso-position-horizontal-relative:page;mso-position-vertical-relative:paragraph;z-index:-1204">
            <v:imagedata o:title="" r:id="rId26"/>
          </v:shape>
        </w:pict>
      </w:r>
      <w:r>
        <w:pict>
          <v:shape type="#_x0000_t75" style="position:absolute;margin-left:40.44pt;margin-top:141.235pt;width:480.96pt;height:51pt;mso-position-horizontal-relative:page;mso-position-vertical-relative:paragraph;z-index:-1203">
            <v:imagedata o:title="" r:id="rId27"/>
          </v:shape>
        </w:pict>
      </w:r>
      <w:r>
        <w:pict>
          <v:shape type="#_x0000_t75" style="position:absolute;margin-left:40.44pt;margin-top:619.2pt;width:480.96pt;height:66.24pt;mso-position-horizontal-relative:page;mso-position-vertical-relative:page;z-index:-1202">
            <v:imagedata o:title="" r:id="rId28"/>
          </v:shape>
        </w:pic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rtise,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princi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ambitio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ctive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76" w:hRule="exact"/>
        </w:trPr>
        <w:tc>
          <w:tcPr>
            <w:tcW w:w="9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both"/>
              <w:spacing w:lineRule="exact" w:line="220"/>
              <w:ind w:left="157" w:right="377" w:hanging="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Human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resources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professional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years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experience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in-depth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knowledge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employee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benefits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incl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trib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lth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ck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8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sion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ki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sition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</w:tc>
      </w:tr>
      <w:tr>
        <w:trPr>
          <w:trHeight w:val="336" w:hRule="exact"/>
        </w:trPr>
        <w:tc>
          <w:tcPr>
            <w:tcW w:w="9635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nil" w:sz="6" w:space="0" w:color="auto"/>
            </w:tcBorders>
          </w:tcPr>
          <w:p/>
        </w:tc>
      </w:tr>
      <w:tr>
        <w:trPr>
          <w:trHeight w:val="1176" w:hRule="exact"/>
        </w:trPr>
        <w:tc>
          <w:tcPr>
            <w:tcW w:w="9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65"/>
              <w:ind w:left="144" w:right="29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les</w:t>
            </w:r>
            <w:r>
              <w:rPr>
                <w:rFonts w:cs="Arial Narrow" w:hAnsi="Arial Narrow" w:eastAsia="Arial Narrow" w:ascii="Arial Narrow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mar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k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ssio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sive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leme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skil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$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7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rofit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8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7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Arial Narrow" w:hAnsi="Arial Narrow" w:eastAsia="Arial Narrow" w:ascii="Arial Narrow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king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sition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skil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wi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val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406" w:hRule="exact"/>
        </w:trPr>
        <w:tc>
          <w:tcPr>
            <w:tcW w:w="9635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nil" w:sz="6" w:space="0" w:color="auto"/>
            </w:tcBorders>
          </w:tcPr>
          <w:p/>
        </w:tc>
      </w:tr>
      <w:tr>
        <w:trPr>
          <w:trHeight w:val="1483" w:hRule="exact"/>
        </w:trPr>
        <w:tc>
          <w:tcPr>
            <w:tcW w:w="9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68"/>
              <w:ind w:left="144" w:right="296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ssio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15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cial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6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ievi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igit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rns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all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z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stme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ssio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row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ctive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motiv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ies.</w:t>
            </w:r>
          </w:p>
        </w:tc>
      </w:tr>
    </w:tbl>
    <w:p>
      <w:pPr>
        <w:sectPr>
          <w:pgMar w:header="0" w:footer="429" w:top="960" w:bottom="280" w:left="700" w:right="660"/>
          <w:pgSz w:w="12240" w:h="15840"/>
        </w:sectPr>
      </w:pP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spacing w:before="45"/>
        <w:ind w:left="104"/>
      </w:pP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d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uc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a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tion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4" w:right="249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How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4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visa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ion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/>
        <w:ind w:left="104" w:right="99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’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city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(fully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jor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s),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s),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ticip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ress).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both"/>
        <w:ind w:left="104" w:right="214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cifically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le: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ion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rything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first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9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4"/>
      </w:pPr>
      <w:r>
        <w:rPr>
          <w:rFonts w:cs="Imprint MT Shadow" w:hAnsi="Imprint MT Shadow" w:eastAsia="Imprint MT Shadow" w:ascii="Imprint MT Shadow"/>
          <w:spacing w:val="1"/>
          <w:w w:val="100"/>
          <w:sz w:val="30"/>
          <w:szCs w:val="30"/>
        </w:rPr>
        <w:t>Q</w:t>
      </w:r>
      <w:r>
        <w:rPr>
          <w:rFonts w:cs="Imprint MT Shadow" w:hAnsi="Imprint MT Shadow" w:eastAsia="Imprint MT Shadow" w:ascii="Imprint MT Shadow"/>
          <w:spacing w:val="0"/>
          <w:w w:val="100"/>
          <w:sz w:val="30"/>
          <w:szCs w:val="30"/>
        </w:rPr>
        <w:t>.</w:t>
      </w:r>
      <w:r>
        <w:rPr>
          <w:rFonts w:cs="Imprint MT Shadow" w:hAnsi="Imprint MT Shadow" w:eastAsia="Imprint MT Shadow" w:ascii="Imprint MT Shadow"/>
          <w:spacing w:val="0"/>
          <w:w w:val="100"/>
          <w:sz w:val="30"/>
          <w:szCs w:val="30"/>
        </w:rPr>
        <w:t> </w:t>
      </w:r>
      <w:r>
        <w:rPr>
          <w:rFonts w:cs="Imprint MT Shadow" w:hAnsi="Imprint MT Shadow" w:eastAsia="Imprint MT Shadow" w:ascii="Imprint MT Shadow"/>
          <w:spacing w:val="33"/>
          <w:w w:val="100"/>
          <w:sz w:val="30"/>
          <w:szCs w:val="30"/>
        </w:rPr>
        <w:t> 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3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3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3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3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30"/>
          <w:sz w:val="22"/>
          <w:szCs w:val="22"/>
        </w:rPr>
        <w:t>i</w:t>
      </w:r>
      <w:r>
        <w:rPr>
          <w:rFonts w:cs="Arial" w:hAnsi="Arial" w:eastAsia="Arial" w:ascii="Arial"/>
          <w:b/>
          <w:spacing w:val="-4"/>
          <w:w w:val="13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30"/>
          <w:sz w:val="22"/>
          <w:szCs w:val="22"/>
        </w:rPr>
        <w:t>t</w:t>
      </w:r>
      <w:r>
        <w:rPr>
          <w:rFonts w:cs="Arial" w:hAnsi="Arial" w:eastAsia="Arial" w:ascii="Arial"/>
          <w:b/>
          <w:spacing w:val="-38"/>
          <w:w w:val="13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2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2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2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2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2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2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20"/>
          <w:sz w:val="22"/>
          <w:szCs w:val="22"/>
        </w:rPr>
        <w:t>s</w:t>
      </w:r>
      <w:r>
        <w:rPr>
          <w:rFonts w:cs="Arial" w:hAnsi="Arial" w:eastAsia="Arial" w:ascii="Arial"/>
          <w:b/>
          <w:spacing w:val="-35"/>
          <w:w w:val="12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20"/>
          <w:sz w:val="22"/>
          <w:szCs w:val="22"/>
        </w:rPr>
        <w:t>I</w:t>
      </w:r>
      <w:r>
        <w:rPr>
          <w:rFonts w:cs="Arial" w:hAnsi="Arial" w:eastAsia="Arial" w:ascii="Arial"/>
          <w:b/>
          <w:spacing w:val="13"/>
          <w:w w:val="12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3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16"/>
          <w:sz w:val="22"/>
          <w:szCs w:val="22"/>
        </w:rPr>
        <w:t>t</w:t>
      </w:r>
      <w:r>
        <w:rPr>
          <w:rFonts w:cs="Arial" w:hAnsi="Arial" w:eastAsia="Arial" w:ascii="Arial"/>
          <w:b/>
          <w:spacing w:val="22"/>
          <w:w w:val="116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16"/>
          <w:sz w:val="22"/>
          <w:szCs w:val="22"/>
        </w:rPr>
        <w:t>c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16"/>
          <w:sz w:val="22"/>
          <w:szCs w:val="22"/>
        </w:rPr>
        <w:t>mm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16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16"/>
          <w:sz w:val="22"/>
          <w:szCs w:val="22"/>
        </w:rPr>
        <w:t>ty</w:t>
      </w:r>
      <w:r>
        <w:rPr>
          <w:rFonts w:cs="Arial" w:hAnsi="Arial" w:eastAsia="Arial" w:ascii="Arial"/>
          <w:b/>
          <w:spacing w:val="-23"/>
          <w:w w:val="116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16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16"/>
          <w:sz w:val="22"/>
          <w:szCs w:val="22"/>
        </w:rPr>
        <w:t>l</w:t>
      </w:r>
      <w:r>
        <w:rPr>
          <w:rFonts w:cs="Arial" w:hAnsi="Arial" w:eastAsia="Arial" w:ascii="Arial"/>
          <w:b/>
          <w:spacing w:val="6"/>
          <w:w w:val="116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g</w:t>
      </w:r>
      <w:r>
        <w:rPr>
          <w:rFonts w:cs="Arial" w:hAnsi="Arial" w:eastAsia="Arial" w:ascii="Arial"/>
          <w:b/>
          <w:spacing w:val="0"/>
          <w:w w:val="116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16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3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3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d</w:t>
      </w:r>
      <w:r>
        <w:rPr>
          <w:rFonts w:cs="Arial" w:hAnsi="Arial" w:eastAsia="Arial" w:ascii="Arial"/>
          <w:b/>
          <w:spacing w:val="-2"/>
          <w:w w:val="116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16"/>
          <w:sz w:val="22"/>
          <w:szCs w:val="22"/>
        </w:rPr>
        <w:t>f</w:t>
      </w:r>
      <w:r>
        <w:rPr>
          <w:rFonts w:cs="Arial" w:hAnsi="Arial" w:eastAsia="Arial" w:ascii="Arial"/>
          <w:b/>
          <w:spacing w:val="1"/>
          <w:w w:val="116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16"/>
          <w:sz w:val="22"/>
          <w:szCs w:val="22"/>
        </w:rPr>
        <w:t>re</w:t>
      </w:r>
      <w:r>
        <w:rPr>
          <w:rFonts w:cs="Arial" w:hAnsi="Arial" w:eastAsia="Arial" w:ascii="Arial"/>
          <w:b/>
          <w:spacing w:val="-1"/>
          <w:w w:val="116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16"/>
          <w:sz w:val="22"/>
          <w:szCs w:val="22"/>
        </w:rPr>
        <w:t>t</w:t>
      </w:r>
      <w:r>
        <w:rPr>
          <w:rFonts w:cs="Arial" w:hAnsi="Arial" w:eastAsia="Arial" w:ascii="Arial"/>
          <w:b/>
          <w:spacing w:val="7"/>
          <w:w w:val="116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9"/>
          <w:sz w:val="22"/>
          <w:szCs w:val="22"/>
        </w:rPr>
        <w:t>u</w:t>
      </w:r>
      <w:r>
        <w:rPr>
          <w:rFonts w:cs="Arial" w:hAnsi="Arial" w:eastAsia="Arial" w:ascii="Arial"/>
          <w:b/>
          <w:spacing w:val="-1"/>
          <w:w w:val="109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2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15"/>
          <w:sz w:val="22"/>
          <w:szCs w:val="22"/>
        </w:rPr>
        <w:t>v</w:t>
      </w:r>
      <w:r>
        <w:rPr>
          <w:rFonts w:cs="Arial" w:hAnsi="Arial" w:eastAsia="Arial" w:ascii="Arial"/>
          <w:b/>
          <w:spacing w:val="-1"/>
          <w:w w:val="115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13"/>
          <w:sz w:val="22"/>
          <w:szCs w:val="22"/>
        </w:rPr>
        <w:t>rs</w:t>
      </w:r>
      <w:r>
        <w:rPr>
          <w:rFonts w:cs="Arial" w:hAnsi="Arial" w:eastAsia="Arial" w:ascii="Arial"/>
          <w:b/>
          <w:spacing w:val="-2"/>
          <w:w w:val="113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11"/>
          <w:sz w:val="22"/>
          <w:szCs w:val="22"/>
        </w:rPr>
        <w:t>ty?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4" w:right="88"/>
      </w:pPr>
      <w:r>
        <w:rPr>
          <w:rFonts w:cs="Imprint MT Shadow" w:hAnsi="Imprint MT Shadow" w:eastAsia="Imprint MT Shadow" w:ascii="Imprint MT Shadow"/>
          <w:spacing w:val="0"/>
          <w:w w:val="100"/>
          <w:sz w:val="30"/>
          <w:szCs w:val="30"/>
        </w:rPr>
        <w:t>A.</w:t>
      </w:r>
      <w:r>
        <w:rPr>
          <w:rFonts w:cs="Imprint MT Shadow" w:hAnsi="Imprint MT Shadow" w:eastAsia="Imprint MT Shadow" w:ascii="Imprint MT Shadow"/>
          <w:spacing w:val="0"/>
          <w:w w:val="100"/>
          <w:sz w:val="30"/>
          <w:szCs w:val="30"/>
        </w:rPr>
        <w:t> </w:t>
      </w:r>
      <w:r>
        <w:rPr>
          <w:rFonts w:cs="Imprint MT Shadow" w:hAnsi="Imprint MT Shadow" w:eastAsia="Imprint MT Shadow" w:ascii="Imprint MT Shadow"/>
          <w:spacing w:val="33"/>
          <w:w w:val="100"/>
          <w:sz w:val="30"/>
          <w:szCs w:val="30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ral,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ins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rom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ich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ived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wh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tly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rsuing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rsework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sc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was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cifically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rela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ie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i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rsu</w:t>
      </w:r>
      <w:r>
        <w:rPr>
          <w:rFonts w:cs="Arial Narrow" w:hAnsi="Arial Narrow" w:eastAsia="Arial Narrow" w:ascii="Arial Narrow"/>
          <w:i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ci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’s</w:t>
      </w:r>
      <w:r>
        <w:rPr>
          <w:rFonts w:cs="Arial Narrow" w:hAnsi="Arial Narrow" w:eastAsia="Arial Narrow" w:ascii="Arial Narrow"/>
          <w:i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ree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from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tit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low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inf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rom</w:t>
      </w:r>
      <w:r>
        <w:rPr>
          <w:rFonts w:cs="Arial Narrow" w:hAnsi="Arial Narrow" w:eastAsia="Arial Narrow" w:ascii="Arial Narrow"/>
          <w:i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ins.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ree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from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tsi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4"/>
      </w:pP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tit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ir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4"/>
      </w:pP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Here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struct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: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2" w:lineRule="exact" w:line="180"/>
      </w:pPr>
      <w:r>
        <w:rPr>
          <w:sz w:val="19"/>
          <w:szCs w:val="19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93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ins</w:t>
      </w:r>
      <w:r>
        <w:rPr>
          <w:rFonts w:cs="Arial Narrow" w:hAnsi="Arial Narrow" w:eastAsia="Arial Narrow" w:ascii="Arial Narrow"/>
          <w:b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Florid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1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93"/>
      </w:pP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rts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7"/>
        <w:ind w:left="913"/>
      </w:pPr>
      <w:r>
        <w:pict>
          <v:group style="position:absolute;margin-left:39.675pt;margin-top:-31.6184pt;width:522.75pt;height:90.1pt;mso-position-horizontal-relative:page;mso-position-vertical-relative:paragraph;z-index:-1201" coordorigin="794,-632" coordsize="10455,1802">
            <v:shape style="position:absolute;left:801;top:-625;width:10440;height:1787" coordorigin="801,-625" coordsize="10440,1787" path="m801,1162l11241,1162,11241,-625,801,-625,801,1162xe" filled="f" stroked="t" strokeweight="0.75pt" strokecolor="#000000">
              <v:path arrowok="t"/>
            </v:shape>
            <v:shape type="#_x0000_t75" style="position:absolute;left:809;top:-547;width:10426;height:1630">
              <v:imagedata o:title="" r:id="rId29"/>
            </v:shape>
            <v:shape type="#_x0000_t75" style="position:absolute;left:1313;top:2;width:221;height:881">
              <v:imagedata o:title="" r:id="rId30"/>
            </v:shape>
            <w10:wrap type="none"/>
          </v:group>
        </w:pic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r: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7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5" w:lineRule="auto" w:line="257"/>
        <w:ind w:left="913" w:right="3576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ible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Certificati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lem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6)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Compl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93"/>
      </w:pP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b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ins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b/>
          <w:spacing w:val="0"/>
          <w:w w:val="100"/>
          <w:sz w:val="24"/>
          <w:szCs w:val="24"/>
        </w:rPr>
        <w:t>Coll</w:t>
      </w:r>
      <w:r>
        <w:rPr>
          <w:rFonts w:cs="Arial Narrow" w:hAnsi="Arial Narrow" w:eastAsia="Arial Narrow" w:ascii="Arial Narrow"/>
          <w:b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b/>
          <w:spacing w:val="-3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b/>
          <w:spacing w:val="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ark,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553"/>
      </w:pP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rts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lth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4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1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0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7"/>
        <w:ind w:left="913"/>
      </w:pPr>
      <w:r>
        <w:pict>
          <v:group style="position:absolute;margin-left:39.675pt;margin-top:-31.5784pt;width:522.75pt;height:88.15pt;mso-position-horizontal-relative:page;mso-position-vertical-relative:paragraph;z-index:-1200" coordorigin="794,-632" coordsize="10455,1763">
            <v:shape style="position:absolute;left:801;top:-624;width:10440;height:1748" coordorigin="801,-624" coordsize="10440,1748" path="m801,1124l11241,1124,11241,-624,801,-624,801,1124xe" filled="f" stroked="t" strokeweight="0.75pt" strokecolor="#000000">
              <v:path arrowok="t"/>
            </v:shape>
            <v:shape type="#_x0000_t75" style="position:absolute;left:809;top:-545;width:10426;height:1589">
              <v:imagedata o:title="" r:id="rId31"/>
            </v:shape>
            <v:shape type="#_x0000_t75" style="position:absolute;left:1313;top:2;width:221;height:295">
              <v:imagedata o:title="" r:id="rId32"/>
            </v:shape>
            <v:shape type="#_x0000_t75" style="position:absolute;left:1313;top:568;width:221;height:295">
              <v:imagedata o:title="" r:id="rId33"/>
            </v:shape>
            <w10:wrap type="none"/>
          </v:group>
        </w:pic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: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.4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553"/>
      </w:pP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rts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Or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-3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Com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ica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;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7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2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0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3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5" w:lineRule="exact" w:line="260"/>
        <w:ind w:left="913"/>
      </w:pP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:</w:t>
      </w:r>
      <w:r>
        <w:rPr>
          <w:rFonts w:cs="Arial Narrow" w:hAnsi="Arial Narrow" w:eastAsia="Arial Narrow" w:ascii="Arial Narrow"/>
          <w:spacing w:val="54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.6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17"/>
          <w:szCs w:val="17"/>
        </w:rPr>
        <w:jc w:val="left"/>
        <w:spacing w:before="6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spacing w:before="9"/>
        <w:ind w:left="104"/>
      </w:pP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S</w:t>
      </w: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t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ep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-1"/>
          <w:w w:val="100"/>
          <w:sz w:val="36"/>
          <w:szCs w:val="36"/>
        </w:rPr>
        <w:t>S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ix</w:t>
      </w:r>
      <w:r>
        <w:rPr>
          <w:rFonts w:cs="Imprint MT Shadow" w:hAnsi="Imprint MT Shadow" w:eastAsia="Imprint MT Shadow" w:ascii="Imprint MT Shadow"/>
          <w:spacing w:val="3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–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-2"/>
          <w:w w:val="100"/>
          <w:sz w:val="36"/>
          <w:szCs w:val="36"/>
        </w:rPr>
        <w:t>x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perie</w:t>
      </w: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n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ce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04"/>
      </w:pPr>
      <w:r>
        <w:rPr>
          <w:rFonts w:cs="Arial Narrow" w:hAnsi="Arial Narrow" w:eastAsia="Arial Narrow" w:ascii="Arial Narrow"/>
          <w:sz w:val="24"/>
          <w:szCs w:val="24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This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xtre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i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rta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lo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  <w:u w:val="single" w:color="000000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rs!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ips,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4" w:right="215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certa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sibil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Reme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4" w:right="75"/>
        <w:sectPr>
          <w:pgMar w:header="0" w:footer="429" w:top="400" w:bottom="280" w:left="760" w:right="820"/>
          <w:pgSz w:w="12240" w:h="15840"/>
        </w:sectPr>
      </w:pP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ckwards.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.”</w:t>
      </w:r>
      <w:r>
        <w:rPr>
          <w:rFonts w:cs="Arial Narrow" w:hAnsi="Arial Narrow" w:eastAsia="Arial Narrow" w:ascii="Arial Narrow"/>
          <w:spacing w:val="5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clos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Ex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70"/>
        <w:ind w:left="104" w:right="67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two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ssibl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,”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l.”</w:t>
      </w:r>
      <w:r>
        <w:rPr>
          <w:rFonts w:cs="Arial Narrow" w:hAnsi="Arial Narrow" w:eastAsia="Arial Narrow" w:ascii="Arial Narrow"/>
          <w:spacing w:val="5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ressive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sibil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04" w:right="197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s”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  <w:u w:val="single" w:color="000000"/>
        </w:rPr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  <w:u w:val="single" w:color="000000"/>
        </w:rPr>
        <w:t>rt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rb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9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rbs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lp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rbs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).</w:t>
      </w:r>
      <w:r>
        <w:rPr>
          <w:rFonts w:cs="Arial Narrow" w:hAnsi="Arial Narrow" w:eastAsia="Arial Narrow" w:ascii="Arial Narrow"/>
          <w:spacing w:val="5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sibil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).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ls.”</w:t>
      </w:r>
      <w:r>
        <w:rPr>
          <w:rFonts w:cs="Arial Narrow" w:hAnsi="Arial Narrow" w:eastAsia="Arial Narrow" w:ascii="Arial Narrow"/>
          <w:spacing w:val="5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rbs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lves.</w:t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04"/>
      </w:pPr>
      <w:r>
        <w:pict>
          <v:group style="position:absolute;margin-left:49.44pt;margin-top:60.6066pt;width:512.28pt;height:77.52pt;mso-position-horizontal-relative:page;mso-position-vertical-relative:paragraph;z-index:-1199" coordorigin="989,1212" coordsize="10246,1550">
            <v:shape type="#_x0000_t75" style="position:absolute;left:989;top:1212;width:10246;height:1550">
              <v:imagedata o:title="" r:id="rId34"/>
            </v:shape>
            <v:shape type="#_x0000_t75" style="position:absolute;left:1493;top:1484;width:221;height:1171">
              <v:imagedata o:title="" r:id="rId35"/>
            </v:shape>
            <w10:wrap type="none"/>
          </v:group>
        </w:pict>
      </w:r>
      <w:r>
        <w:pict>
          <v:group style="position:absolute;margin-left:49.44pt;margin-top:181.207pt;width:512.28pt;height:90.96pt;mso-position-horizontal-relative:page;mso-position-vertical-relative:paragraph;z-index:-1198" coordorigin="989,3624" coordsize="10246,1819">
            <v:shape type="#_x0000_t75" style="position:absolute;left:989;top:3624;width:10246;height:1819">
              <v:imagedata o:title="" r:id="rId36"/>
            </v:shape>
            <v:shape type="#_x0000_t75" style="position:absolute;left:1493;top:4173;width:221;height:295">
              <v:imagedata o:title="" r:id="rId37"/>
            </v:shape>
            <v:shape type="#_x0000_t75" style="position:absolute;left:1493;top:4739;width:221;height:588">
              <v:imagedata o:title="" r:id="rId38"/>
            </v:shape>
            <w10:wrap type="none"/>
          </v:group>
        </w:pict>
      </w:r>
      <w:r>
        <w:pict>
          <v:group style="position:absolute;margin-left:49.44pt;margin-top:565.8pt;width:512.28pt;height:126.36pt;mso-position-horizontal-relative:page;mso-position-vertical-relative:page;z-index:-1197" coordorigin="989,11316" coordsize="10246,2527">
            <v:shape type="#_x0000_t75" style="position:absolute;left:989;top:11316;width:10246;height:2527">
              <v:imagedata o:title="" r:id="rId39"/>
            </v:shape>
            <v:shape type="#_x0000_t75" style="position:absolute;left:1493;top:11588;width:221;height:296">
              <v:imagedata o:title="" r:id="rId40"/>
            </v:shape>
            <v:shape type="#_x0000_t75" style="position:absolute;left:1493;top:12156;width:221;height:295">
              <v:imagedata o:title="" r:id="rId41"/>
            </v:shape>
            <v:shape type="#_x0000_t75" style="position:absolute;left:1493;top:12724;width:221;height:878">
              <v:imagedata o:title="" r:id="rId42"/>
            </v:shape>
            <w10:wrap type="none"/>
          </v:group>
        </w:pic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20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1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709" w:hRule="exact"/>
        </w:trPr>
        <w:tc>
          <w:tcPr>
            <w:tcW w:w="10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66"/>
              <w:ind w:left="14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We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ls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Arial Narrow" w:hAnsi="Arial Narrow" w:eastAsia="Arial Narrow" w:ascii="Arial Narrow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ic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tio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b/>
                <w:spacing w:val="4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i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Ev</w:t>
            </w:r>
            <w:r>
              <w:rPr>
                <w:rFonts w:cs="Arial Narrow" w:hAnsi="Arial Narrow" w:eastAsia="Arial Narrow" w:ascii="Arial Narrow"/>
                <w:i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ts</w:t>
            </w:r>
            <w:r>
              <w:rPr>
                <w:rFonts w:cs="Arial Narrow" w:hAnsi="Arial Narrow" w:eastAsia="Arial Narrow" w:ascii="Arial Narrow"/>
                <w:i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rdin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i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r,</w:t>
            </w:r>
            <w:r>
              <w:rPr>
                <w:rFonts w:cs="Arial Narrow" w:hAnsi="Arial Narrow" w:eastAsia="Arial Narrow" w:ascii="Arial Narrow"/>
                <w:i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7"/>
              <w:ind w:left="8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rdin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two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ies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5"/>
              <w:ind w:left="865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rele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ts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7"/>
              <w:ind w:left="86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istr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loy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7"/>
              <w:ind w:left="8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Desi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mai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iseme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ion</w:t>
            </w:r>
          </w:p>
        </w:tc>
      </w:tr>
      <w:tr>
        <w:trPr>
          <w:trHeight w:val="703" w:hRule="exact"/>
        </w:trPr>
        <w:tc>
          <w:tcPr>
            <w:tcW w:w="10260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nil" w:sz="6" w:space="0" w:color="auto"/>
            </w:tcBorders>
          </w:tcPr>
          <w:p/>
        </w:tc>
      </w:tr>
      <w:tr>
        <w:trPr>
          <w:trHeight w:val="1977" w:hRule="exact"/>
        </w:trPr>
        <w:tc>
          <w:tcPr>
            <w:tcW w:w="10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68"/>
              <w:ind w:left="147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Tuskawilla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Nursing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Rehabilitation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Center,</w:t>
            </w:r>
            <w:r>
              <w:rPr>
                <w:rFonts w:cs="Arial Narrow" w:hAnsi="Arial Narrow" w:eastAsia="Arial Narrow" w:ascii="Arial Narrow"/>
                <w:b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Winter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Springs,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FL,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October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2007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November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2011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ind w:left="147"/>
            </w:pP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Business</w:t>
            </w:r>
            <w:r>
              <w:rPr>
                <w:rFonts w:cs="Arial Narrow" w:hAnsi="Arial Narrow" w:eastAsia="Arial Narrow" w:ascii="Arial Narrow"/>
                <w:i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Office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Coordinator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21" w:lineRule="exact" w:line="260"/>
              <w:ind w:left="865" w:right="493"/>
            </w:pP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switc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sys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mess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rovi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ies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3"/>
              <w:ind w:left="86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ssist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resid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mem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q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rding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ls,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ctivitie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visit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cies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7"/>
              <w:ind w:left="8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rdin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sc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igh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lpi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ity</w:t>
            </w:r>
          </w:p>
        </w:tc>
      </w:tr>
      <w:tr>
        <w:trPr>
          <w:trHeight w:val="623" w:hRule="exact"/>
        </w:trPr>
        <w:tc>
          <w:tcPr>
            <w:tcW w:w="10260" w:type="dxa"/>
            <w:tcBorders>
              <w:top w:val="single" w:sz="6" w:space="0" w:color="000000"/>
              <w:left w:val="nil" w:sz="6" w:space="0" w:color="auto"/>
              <w:bottom w:val="single" w:sz="6" w:space="0" w:color="000000"/>
              <w:right w:val="nil" w:sz="6" w:space="0" w:color="auto"/>
            </w:tcBorders>
          </w:tcPr>
          <w:p/>
        </w:tc>
      </w:tr>
      <w:tr>
        <w:trPr>
          <w:trHeight w:val="2685" w:hRule="exact"/>
        </w:trPr>
        <w:tc>
          <w:tcPr>
            <w:tcW w:w="10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66"/>
              <w:ind w:left="144"/>
            </w:pP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Hewitt</w:t>
            </w:r>
            <w:r>
              <w:rPr>
                <w:rFonts w:cs="Arial Narrow" w:hAnsi="Arial Narrow" w:eastAsia="Arial Narrow" w:ascii="Arial Narrow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Associates,</w:t>
            </w:r>
            <w:r>
              <w:rPr>
                <w:rFonts w:cs="Arial Narrow" w:hAnsi="Arial Narrow" w:eastAsia="Arial Narrow" w:ascii="Arial Narrow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Customer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Service</w:t>
            </w:r>
            <w:r>
              <w:rPr>
                <w:rFonts w:cs="Arial Narrow" w:hAnsi="Arial Narrow" w:eastAsia="Arial Narrow" w:ascii="Arial Narrow"/>
                <w:i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i/>
                <w:spacing w:val="0"/>
                <w:w w:val="100"/>
                <w:sz w:val="24"/>
                <w:szCs w:val="24"/>
              </w:rPr>
              <w:t>Representative,</w:t>
            </w:r>
            <w:r>
              <w:rPr>
                <w:rFonts w:cs="Arial Narrow" w:hAnsi="Arial Narrow" w:eastAsia="Arial Narrow" w:ascii="Arial Narrow"/>
                <w:i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Orlando,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Florida,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August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2003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–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May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200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6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6"/>
              <w:ind w:left="8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ved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x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ctive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reti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alth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and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elfare,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def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ned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butio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nefi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"/>
              <w:ind w:left="86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rch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rate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cli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ts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5"/>
              <w:ind w:left="865" w:right="255"/>
            </w:pP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roje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3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roxi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0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y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fit</w:t>
            </w:r>
            <w:r>
              <w:rPr>
                <w:rFonts w:cs="Arial Narrow" w:hAnsi="Arial Narrow" w:eastAsia="Arial Narrow" w:ascii="Arial Narrow"/>
                <w:spacing w:val="6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rela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incl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roll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ical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rt</w:t>
            </w:r>
          </w:p>
          <w:p>
            <w:pPr>
              <w:rPr>
                <w:rFonts w:cs="Arial Narrow" w:hAnsi="Arial Narrow" w:eastAsia="Arial Narrow" w:ascii="Arial Narrow"/>
                <w:sz w:val="24"/>
                <w:szCs w:val="24"/>
              </w:rPr>
              <w:jc w:val="left"/>
              <w:spacing w:before="17" w:lineRule="auto" w:line="254"/>
              <w:ind w:left="865" w:right="33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-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raini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ram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3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loy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cl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Up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ls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4"/>
                <w:w w:val="100"/>
                <w:sz w:val="24"/>
                <w:szCs w:val="24"/>
              </w:rPr>
              <w:t>q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ty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ry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lti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1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2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%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cti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Arial Narrow" w:hAnsi="Arial Narrow" w:eastAsia="Arial Narrow" w:ascii="Arial Narrow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Desi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istr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b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lyzed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-3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g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 Narrow" w:hAnsi="Arial Narrow" w:eastAsia="Arial Narrow" w:ascii="Arial Narrow"/>
                <w:spacing w:val="-4"/>
                <w:w w:val="100"/>
                <w:sz w:val="24"/>
                <w:szCs w:val="24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4"/>
                <w:szCs w:val="24"/>
              </w:rPr>
              <w:t>rvey</w:t>
            </w:r>
          </w:p>
        </w:tc>
      </w:tr>
    </w:tbl>
    <w:p>
      <w:pPr>
        <w:sectPr>
          <w:pgMar w:header="0" w:footer="429" w:top="920" w:bottom="280" w:left="760" w:right="800"/>
          <w:pgSz w:w="12240" w:h="15840"/>
        </w:sectPr>
      </w:pP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spacing w:before="45"/>
        <w:ind w:left="164"/>
      </w:pP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C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om</w:t>
      </w:r>
      <w:r>
        <w:rPr>
          <w:rFonts w:cs="Imprint MT Shadow" w:hAnsi="Imprint MT Shadow" w:eastAsia="Imprint MT Shadow" w:ascii="Imprint MT Shadow"/>
          <w:spacing w:val="-1"/>
          <w:w w:val="100"/>
          <w:sz w:val="36"/>
          <w:szCs w:val="36"/>
        </w:rPr>
        <w:t>m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un</w:t>
      </w:r>
      <w:r>
        <w:rPr>
          <w:rFonts w:cs="Imprint MT Shadow" w:hAnsi="Imprint MT Shadow" w:eastAsia="Imprint MT Shadow" w:ascii="Imprint MT Shadow"/>
          <w:spacing w:val="3"/>
          <w:w w:val="100"/>
          <w:sz w:val="36"/>
          <w:szCs w:val="36"/>
        </w:rPr>
        <w:t>i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ty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I</w:t>
      </w:r>
      <w:r>
        <w:rPr>
          <w:rFonts w:cs="Imprint MT Shadow" w:hAnsi="Imprint MT Shadow" w:eastAsia="Imprint MT Shadow" w:ascii="Imprint MT Shadow"/>
          <w:spacing w:val="-2"/>
          <w:w w:val="100"/>
          <w:sz w:val="36"/>
          <w:szCs w:val="36"/>
        </w:rPr>
        <w:t>n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volv</w:t>
      </w: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me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n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t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/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Lead</w:t>
      </w: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r</w:t>
      </w:r>
      <w:r>
        <w:rPr>
          <w:rFonts w:cs="Imprint MT Shadow" w:hAnsi="Imprint MT Shadow" w:eastAsia="Imprint MT Shadow" w:ascii="Imprint MT Shadow"/>
          <w:spacing w:val="-1"/>
          <w:w w:val="100"/>
          <w:sz w:val="36"/>
          <w:szCs w:val="36"/>
        </w:rPr>
        <w:t>s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hip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64" w:right="137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itio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ities.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64" w:right="169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ficia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ze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z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roje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ts,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rovi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lp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64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r.</w:t>
      </w:r>
      <w:r>
        <w:rPr>
          <w:rFonts w:cs="Arial Narrow" w:hAnsi="Arial Narrow" w:eastAsia="Arial Narrow" w:ascii="Arial Narrow"/>
          <w:spacing w:val="5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s’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64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64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itle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ctivities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64"/>
      </w:pP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,”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“Com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“Activities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”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,”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”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64" w:right="152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Remem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icul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most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t,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–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strate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ities.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listing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tivities,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le,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wish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scr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sibil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64" w:right="348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ctivities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first,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6"/>
          <w:szCs w:val="26"/>
        </w:rPr>
        <w:jc w:val="left"/>
        <w:spacing w:before="14" w:lineRule="exact" w:line="260"/>
      </w:pPr>
      <w:r>
        <w:rPr>
          <w:sz w:val="26"/>
          <w:szCs w:val="26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64"/>
      </w:pPr>
      <w:r>
        <w:pict>
          <v:group style="position:absolute;margin-left:40.44pt;margin-top:26.5366pt;width:521.28pt;height:93.24pt;mso-position-horizontal-relative:page;mso-position-vertical-relative:paragraph;z-index:-1196" coordorigin="809,531" coordsize="10426,1865">
            <v:shape type="#_x0000_t75" style="position:absolute;left:809;top:531;width:10426;height:1865">
              <v:imagedata o:title="" r:id="rId43"/>
            </v:shape>
            <v:shape type="#_x0000_t75" style="position:absolute;left:1313;top:803;width:221;height:586">
              <v:imagedata o:title="" r:id="rId44"/>
            </v:shape>
            <v:shape type="#_x0000_t75" style="position:absolute;left:1313;top:1939;width:221;height:295">
              <v:imagedata o:title="" r:id="rId45"/>
            </v:shape>
            <w10:wrap type="none"/>
          </v:group>
        </w:pic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low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3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les,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remem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-2"/>
          <w:w w:val="100"/>
          <w:position w:val="-1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t”</w:t>
      </w:r>
      <w:r>
        <w:rPr>
          <w:rFonts w:cs="Arial Narrow" w:hAnsi="Arial Narrow" w:eastAsia="Arial Narrow" w:ascii="Arial Narrow"/>
          <w:spacing w:val="-3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ys</w:t>
      </w:r>
      <w:r>
        <w:rPr>
          <w:rFonts w:cs="Arial Narrow" w:hAnsi="Arial Narrow" w:eastAsia="Arial Narrow" w:ascii="Arial Narrow"/>
          <w:spacing w:val="9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position w:val="-1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position w:val="-1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position w:val="0"/>
          <w:sz w:val="24"/>
          <w:szCs w:val="24"/>
        </w:rPr>
      </w:r>
    </w:p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9"/>
      </w:pPr>
      <w:r>
        <w:pict>
          <v:shape type="#_x0000_t202" style="position:absolute;margin-left:39.675pt;margin-top:341.545pt;width:522.75pt;height:398.428pt;mso-position-horizontal-relative:page;mso-position-vertical-relative:page;z-index:-1195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338" w:hRule="exact"/>
                    </w:trPr>
                    <w:tc>
                      <w:tcPr>
                        <w:tcW w:w="1044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66"/>
                          <w:ind w:left="1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t.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Marga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Church,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Assist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t,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rk,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–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8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17"/>
                          <w:ind w:left="86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ssist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tivities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xt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5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15"/>
                          <w:ind w:left="86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less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craft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rojects,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vioral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5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1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VITAS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Hospice,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Volunteer,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Orlando,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FL,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January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20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4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–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December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200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5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19"/>
                          <w:ind w:left="865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mem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rs,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rovidi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5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rt</w:t>
                        </w:r>
                      </w:p>
                    </w:tc>
                  </w:tr>
                  <w:tr>
                    <w:trPr>
                      <w:trHeight w:val="490" w:hRule="exact"/>
                    </w:trPr>
                    <w:tc>
                      <w:tcPr>
                        <w:tcW w:w="1044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sz w:val="18"/>
                            <w:szCs w:val="18"/>
                          </w:rPr>
                          <w:jc w:val="left"/>
                          <w:spacing w:lineRule="exact" w:line="180"/>
                        </w:pPr>
                        <w:r>
                          <w:rPr>
                            <w:sz w:val="18"/>
                            <w:szCs w:val="18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1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ndo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rof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r,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J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–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4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1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Fu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ure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Bu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rs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of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Am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cr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ry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(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2"/>
                            <w:w w:val="100"/>
                            <w:sz w:val="24"/>
                            <w:szCs w:val="24"/>
                          </w:rPr>
                          <w:t>7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),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W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rk,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6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–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9</w:t>
                        </w:r>
                      </w:p>
                      <w:p>
                        <w:pPr>
                          <w:rPr>
                            <w:sz w:val="26"/>
                            <w:szCs w:val="26"/>
                          </w:rPr>
                          <w:jc w:val="left"/>
                          <w:spacing w:before="17" w:lineRule="exact" w:line="260"/>
                        </w:pPr>
                        <w:r>
                          <w:rPr>
                            <w:sz w:val="26"/>
                            <w:szCs w:val="26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1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Habit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or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Hum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nity,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2"/>
                            <w:w w:val="100"/>
                            <w:sz w:val="24"/>
                            <w:szCs w:val="24"/>
                          </w:rPr>
                          <w:t>V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2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0"/>
                            <w:w w:val="100"/>
                            <w:sz w:val="24"/>
                            <w:szCs w:val="24"/>
                          </w:rPr>
                          <w:t>r,</w:t>
                        </w:r>
                        <w:r>
                          <w:rPr>
                            <w:rFonts w:cs="Arial Narrow" w:hAnsi="Arial Narrow" w:eastAsia="Arial Narrow" w:ascii="Arial Narrow"/>
                            <w:i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–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>
                    <w:trPr>
                      <w:trHeight w:val="551" w:hRule="exact"/>
                    </w:trPr>
                    <w:tc>
                      <w:tcPr>
                        <w:tcW w:w="10440" w:type="dxa"/>
                        <w:vMerge w:val="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616" w:hRule="exact"/>
                    </w:trPr>
                    <w:tc>
                      <w:tcPr>
                        <w:tcW w:w="10440" w:type="dxa"/>
                        <w:vMerge w:val="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851" w:hRule="exact"/>
                    </w:trPr>
                    <w:tc>
                      <w:tcPr>
                        <w:tcW w:w="10440" w:type="dxa"/>
                        <w:vMerge w:val="restart"/>
                        <w:tcBorders>
                          <w:top w:val="single" w:sz="6" w:space="0" w:color="000000"/>
                          <w:left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Imprint MT Shadow" w:hAnsi="Imprint MT Shadow" w:eastAsia="Imprint MT Shadow" w:ascii="Imprint MT Shadow"/>
                            <w:sz w:val="36"/>
                            <w:szCs w:val="36"/>
                          </w:rPr>
                          <w:jc w:val="left"/>
                          <w:ind w:left="63"/>
                        </w:pPr>
                        <w:r>
                          <w:rPr>
                            <w:rFonts w:cs="Imprint MT Shadow" w:hAnsi="Imprint MT Shadow" w:eastAsia="Imprint MT Shadow" w:ascii="Imprint MT Shadow"/>
                            <w:spacing w:val="0"/>
                            <w:w w:val="100"/>
                            <w:sz w:val="36"/>
                            <w:szCs w:val="36"/>
                          </w:rPr>
                          <w:t>Sk</w:t>
                        </w:r>
                        <w:r>
                          <w:rPr>
                            <w:rFonts w:cs="Imprint MT Shadow" w:hAnsi="Imprint MT Shadow" w:eastAsia="Imprint MT Shadow" w:ascii="Imprint MT Shadow"/>
                            <w:spacing w:val="1"/>
                            <w:w w:val="100"/>
                            <w:sz w:val="36"/>
                            <w:szCs w:val="36"/>
                          </w:rPr>
                          <w:t>i</w:t>
                        </w:r>
                        <w:r>
                          <w:rPr>
                            <w:rFonts w:cs="Imprint MT Shadow" w:hAnsi="Imprint MT Shadow" w:eastAsia="Imprint MT Shadow" w:ascii="Imprint MT Shadow"/>
                            <w:spacing w:val="0"/>
                            <w:w w:val="100"/>
                            <w:sz w:val="36"/>
                            <w:szCs w:val="36"/>
                          </w:rPr>
                          <w:t>l</w:t>
                        </w:r>
                        <w:r>
                          <w:rPr>
                            <w:rFonts w:cs="Imprint MT Shadow" w:hAnsi="Imprint MT Shadow" w:eastAsia="Imprint MT Shadow" w:ascii="Imprint MT Shadow"/>
                            <w:spacing w:val="1"/>
                            <w:w w:val="100"/>
                            <w:sz w:val="36"/>
                            <w:szCs w:val="36"/>
                          </w:rPr>
                          <w:t>l</w:t>
                        </w:r>
                        <w:r>
                          <w:rPr>
                            <w:rFonts w:cs="Imprint MT Shadow" w:hAnsi="Imprint MT Shadow" w:eastAsia="Imprint MT Shadow" w:ascii="Imprint MT Shadow"/>
                            <w:spacing w:val="0"/>
                            <w:w w:val="100"/>
                            <w:sz w:val="36"/>
                            <w:szCs w:val="36"/>
                          </w:rPr>
                          <w:t>s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63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Tec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lays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role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most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y,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8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stro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g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y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</w:p>
                      <w:p>
                        <w:pPr>
                          <w:rPr>
                            <w:sz w:val="15"/>
                            <w:szCs w:val="15"/>
                          </w:rPr>
                          <w:jc w:val="left"/>
                          <w:spacing w:before="1" w:lineRule="exact" w:line="140"/>
                        </w:pPr>
                        <w:r>
                          <w:rPr>
                            <w:sz w:val="15"/>
                            <w:szCs w:val="15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sz w:val="20"/>
                            <w:szCs w:val="20"/>
                          </w:rPr>
                          <w:jc w:val="left"/>
                          <w:spacing w:lineRule="exact" w:line="200"/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63"/>
                        </w:pP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le:</w:t>
                        </w:r>
                      </w:p>
                    </w:tc>
                  </w:tr>
                  <w:tr>
                    <w:trPr>
                      <w:trHeight w:val="1295" w:hRule="exact"/>
                    </w:trPr>
                    <w:tc>
                      <w:tcPr>
                        <w:tcW w:w="10440" w:type="dxa"/>
                        <w:vMerge w:val=""/>
                        <w:tcBorders>
                          <w:left w:val="nil" w:sz="6" w:space="0" w:color="auto"/>
                          <w:bottom w:val="single" w:sz="6" w:space="0" w:color="000000"/>
                          <w:right w:val="nil" w:sz="6" w:space="0" w:color="auto"/>
                        </w:tcBorders>
                      </w:tcPr>
                      <w:p/>
                    </w:tc>
                  </w:tr>
                  <w:tr>
                    <w:trPr>
                      <w:trHeight w:val="744" w:hRule="exact"/>
                    </w:trPr>
                    <w:tc>
                      <w:tcPr>
                        <w:tcW w:w="1044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</w:tcPr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before="68"/>
                          <w:ind w:left="1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mpu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-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r: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;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;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;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Cer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;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fit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d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inistrati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(TB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);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4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ft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Word,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x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d</w:t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144"/>
                        </w:pP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werP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t;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</w:t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11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1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Langu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ge: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rofic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ish</w:t>
                        </w:r>
                      </w:p>
                      <w:p>
                        <w:pPr>
                          <w:rPr>
                            <w:sz w:val="22"/>
                            <w:szCs w:val="22"/>
                          </w:rPr>
                          <w:jc w:val="left"/>
                          <w:spacing w:before="9" w:lineRule="exact" w:line="220"/>
                        </w:pPr>
                        <w:r>
                          <w:rPr>
                            <w:sz w:val="22"/>
                            <w:szCs w:val="22"/>
                          </w:rPr>
                        </w:r>
                      </w:p>
                      <w:p>
                        <w:pPr>
                          <w:rPr>
                            <w:rFonts w:cs="Arial Narrow" w:hAnsi="Arial Narrow" w:eastAsia="Arial Narrow" w:ascii="Arial Narrow"/>
                            <w:sz w:val="24"/>
                            <w:szCs w:val="24"/>
                          </w:rPr>
                          <w:jc w:val="left"/>
                          <w:ind w:left="144"/>
                        </w:pP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Other:</w:t>
                        </w:r>
                        <w:r>
                          <w:rPr>
                            <w:rFonts w:cs="Arial Narrow" w:hAnsi="Arial Narrow" w:eastAsia="Arial Narrow" w:ascii="Arial Narrow"/>
                            <w:b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rof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ssi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in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m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e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2"/>
                            <w:w w:val="100"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u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rces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(PH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1"/>
                            <w:w w:val="100"/>
                            <w:sz w:val="24"/>
                            <w:szCs w:val="24"/>
                          </w:rPr>
                          <w:t>R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)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Certif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-3"/>
                            <w:w w:val="100"/>
                            <w:sz w:val="24"/>
                            <w:szCs w:val="24"/>
                          </w:rPr>
                          <w:t>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ti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1"/>
                            <w:w w:val="100"/>
                            <w:sz w:val="24"/>
                            <w:szCs w:val="24"/>
                          </w:rPr>
                          <w:t>o</w:t>
                        </w:r>
                        <w:r>
                          <w:rPr>
                            <w:rFonts w:cs="Arial Narrow" w:hAnsi="Arial Narrow" w:eastAsia="Arial Narrow" w:ascii="Arial Narrow"/>
                            <w:spacing w:val="0"/>
                            <w:w w:val="100"/>
                            <w:sz w:val="24"/>
                            <w:szCs w:val="24"/>
                          </w:rPr>
                          <w:t>n</w:t>
                        </w:r>
                      </w:p>
                    </w:tc>
                  </w:tr>
                  <w:tr>
                    <w:trPr>
                      <w:trHeight w:val="505" w:hRule="exact"/>
                    </w:trPr>
                    <w:tc>
                      <w:tcPr>
                        <w:tcW w:w="10440" w:type="dxa"/>
                        <w:vMerge w:val="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/>
                    </w:tc>
                  </w:tr>
                  <w:tr>
                    <w:trPr>
                      <w:trHeight w:val="564" w:hRule="exact"/>
                    </w:trPr>
                    <w:tc>
                      <w:tcPr>
                        <w:tcW w:w="10440" w:type="dxa"/>
                        <w:vMerge w:val="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/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pict>
          <v:shape type="#_x0000_t75" style="width:521.28pt;height:75pt">
            <v:imagedata o:title="" r:id="rId46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0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31"/>
        <w:ind w:left="164" w:right="67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cific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relev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job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rests,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reign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rch.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cial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rtific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trai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iel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3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09"/>
        <w:sectPr>
          <w:pgMar w:header="0" w:footer="429" w:top="400" w:bottom="280" w:left="700" w:right="760"/>
          <w:pgSz w:w="12240" w:h="15840"/>
        </w:sectPr>
      </w:pPr>
      <w:r>
        <w:pict>
          <v:shape type="#_x0000_t75" style="width:521.28pt;height:82.68pt">
            <v:imagedata o:title="" r:id="rId47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spacing w:before="45"/>
        <w:ind w:left="124"/>
      </w:pP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Ref</w:t>
      </w: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r</w:t>
      </w:r>
      <w:r>
        <w:rPr>
          <w:rFonts w:cs="Imprint MT Shadow" w:hAnsi="Imprint MT Shadow" w:eastAsia="Imprint MT Shadow" w:ascii="Imprint MT Shadow"/>
          <w:spacing w:val="-1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n</w:t>
      </w: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c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es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(on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a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s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eparate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pa</w:t>
      </w: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g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)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24" w:right="292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't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with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line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"Re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."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i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i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i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;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24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rov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r.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24" w:right="179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tific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siz</w:t>
      </w:r>
      <w:r>
        <w:rPr>
          <w:rFonts w:cs="Arial Narrow" w:hAnsi="Arial Narrow" w:eastAsia="Arial Narrow" w:ascii="Arial Narrow"/>
          <w:spacing w:val="1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q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3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5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incl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5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il.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who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rfor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ic,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5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mem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mem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visors,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rns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's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rself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style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/s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rov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/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24" w:right="327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8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wish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job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rch.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r,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first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rv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9" w:lineRule="exact" w:line="200"/>
      </w:pPr>
      <w:r>
        <w:rPr>
          <w:sz w:val="20"/>
          <w:szCs w:val="20"/>
        </w:rPr>
      </w: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ind w:left="124"/>
      </w:pP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P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roofr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ad,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Rev</w:t>
      </w:r>
      <w:r>
        <w:rPr>
          <w:rFonts w:cs="Imprint MT Shadow" w:hAnsi="Imprint MT Shadow" w:eastAsia="Imprint MT Shadow" w:ascii="Imprint MT Shadow"/>
          <w:spacing w:val="-1"/>
          <w:w w:val="100"/>
          <w:sz w:val="36"/>
          <w:szCs w:val="36"/>
        </w:rPr>
        <w:t>i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s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</w:t>
      </w:r>
      <w:r>
        <w:rPr>
          <w:rFonts w:cs="Imprint MT Shadow" w:hAnsi="Imprint MT Shadow" w:eastAsia="Imprint MT Shadow" w:ascii="Imprint MT Shadow"/>
          <w:spacing w:val="3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and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Send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lineRule="exact" w:line="260"/>
        <w:ind w:left="124"/>
      </w:pP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sition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;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iz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ips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"/>
        <w:ind w:left="124" w:right="59"/>
      </w:pP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loyme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it,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(or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)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r.</w:t>
      </w:r>
      <w:r>
        <w:rPr>
          <w:rFonts w:cs="Arial Narrow" w:hAnsi="Arial Narrow" w:eastAsia="Arial Narrow" w:ascii="Arial Narrow"/>
          <w:spacing w:val="55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’t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rely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ck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s.</w:t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24" w:right="59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x,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xing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lur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iffi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54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ld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titl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’t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k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“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7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.”</w:t>
      </w:r>
      <w:r>
        <w:rPr>
          <w:rFonts w:cs="Arial Narrow" w:hAnsi="Arial Narrow" w:eastAsia="Arial Narrow" w:ascii="Arial Narrow"/>
          <w:spacing w:val="5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mai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y,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lace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lat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ind w:left="124" w:right="148"/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The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clu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ive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vis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9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x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rof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3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rtain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y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ti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</w:t>
      </w:r>
      <w:r>
        <w:rPr>
          <w:rFonts w:cs="Arial Narrow" w:hAnsi="Arial Narrow" w:eastAsia="Arial Narrow" w:ascii="Arial Narrow"/>
          <w:spacing w:val="4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list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m</w:t>
      </w:r>
      <w:r>
        <w:rPr>
          <w:rFonts w:cs="Arial Narrow" w:hAnsi="Arial Narrow" w:eastAsia="Arial Narrow" w:ascii="Arial Narrow"/>
          <w:spacing w:val="6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C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v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L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g</w:t>
      </w:r>
      <w:r>
        <w:rPr>
          <w:rFonts w:cs="Arial Narrow" w:hAnsi="Arial Narrow" w:eastAsia="Arial Narrow" w:ascii="Arial Narrow"/>
          <w:spacing w:val="3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u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b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si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.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ind w:left="124"/>
      </w:pP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Need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Additional</w:t>
      </w:r>
      <w:r>
        <w:rPr>
          <w:rFonts w:cs="Imprint MT Shadow" w:hAnsi="Imprint MT Shadow" w:eastAsia="Imprint MT Shadow" w:ascii="Imprint MT Shadow"/>
          <w:spacing w:val="-9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Help?</w:t>
      </w:r>
    </w:p>
    <w:p>
      <w:pPr>
        <w:rPr>
          <w:rFonts w:cs="Arial Narrow" w:hAnsi="Arial Narrow" w:eastAsia="Arial Narrow" w:ascii="Arial Narrow"/>
          <w:sz w:val="24"/>
          <w:szCs w:val="24"/>
        </w:rPr>
        <w:jc w:val="left"/>
        <w:spacing w:before="13" w:lineRule="exact" w:line="260"/>
        <w:ind w:left="119" w:right="224"/>
        <w:sectPr>
          <w:pgMar w:header="0" w:footer="429" w:top="400" w:bottom="280" w:left="740" w:right="800"/>
          <w:pgSz w:w="12240" w:h="15840"/>
        </w:sectPr>
      </w:pP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Still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confused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about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writing?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Attend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writing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workshop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Career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&amp;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Life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Planning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learn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more.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Don’t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forget…the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Center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Career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&amp;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Life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Planning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here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help.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Stop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by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anytime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drop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off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your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resume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and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will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be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happy</w:t>
      </w:r>
      <w:r>
        <w:rPr>
          <w:rFonts w:cs="Arial Narrow" w:hAnsi="Arial Narrow" w:eastAsia="Arial Narrow" w:ascii="Arial Narrow"/>
          <w:spacing w:val="-2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to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critique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it</w:t>
      </w:r>
      <w:r>
        <w:rPr>
          <w:rFonts w:cs="Arial Narrow" w:hAnsi="Arial Narrow" w:eastAsia="Arial Narrow" w:ascii="Arial Narrow"/>
          <w:spacing w:val="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and</w:t>
      </w:r>
      <w:r>
        <w:rPr>
          <w:rFonts w:cs="Arial Narrow" w:hAnsi="Arial Narrow" w:eastAsia="Arial Narrow" w:ascii="Arial Narrow"/>
          <w:spacing w:val="-1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offer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suggestions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for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4"/>
          <w:szCs w:val="24"/>
        </w:rPr>
        <w:t>improvement.</w:t>
      </w:r>
    </w:p>
    <w:p>
      <w:pPr>
        <w:rPr>
          <w:rFonts w:cs="Imprint MT Shadow" w:hAnsi="Imprint MT Shadow" w:eastAsia="Imprint MT Shadow" w:ascii="Imprint MT Shadow"/>
          <w:sz w:val="36"/>
          <w:szCs w:val="36"/>
        </w:rPr>
        <w:jc w:val="left"/>
        <w:spacing w:before="43"/>
        <w:ind w:left="221"/>
      </w:pP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K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ey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A</w:t>
      </w:r>
      <w:r>
        <w:rPr>
          <w:rFonts w:cs="Imprint MT Shadow" w:hAnsi="Imprint MT Shadow" w:eastAsia="Imprint MT Shadow" w:ascii="Imprint MT Shadow"/>
          <w:spacing w:val="1"/>
          <w:w w:val="100"/>
          <w:sz w:val="36"/>
          <w:szCs w:val="36"/>
        </w:rPr>
        <w:t>c</w:t>
      </w:r>
      <w:r>
        <w:rPr>
          <w:rFonts w:cs="Imprint MT Shadow" w:hAnsi="Imprint MT Shadow" w:eastAsia="Imprint MT Shadow" w:ascii="Imprint MT Shadow"/>
          <w:spacing w:val="-1"/>
          <w:w w:val="100"/>
          <w:sz w:val="36"/>
          <w:szCs w:val="36"/>
        </w:rPr>
        <w:t>t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ion</w:t>
      </w:r>
      <w:r>
        <w:rPr>
          <w:rFonts w:cs="Imprint MT Shadow" w:hAnsi="Imprint MT Shadow" w:eastAsia="Imprint MT Shadow" w:ascii="Imprint MT Shadow"/>
          <w:spacing w:val="2"/>
          <w:w w:val="100"/>
          <w:sz w:val="36"/>
          <w:szCs w:val="36"/>
        </w:rPr>
        <w:t> </w:t>
      </w:r>
      <w:r>
        <w:rPr>
          <w:rFonts w:cs="Imprint MT Shadow" w:hAnsi="Imprint MT Shadow" w:eastAsia="Imprint MT Shadow" w:ascii="Imprint MT Shadow"/>
          <w:spacing w:val="0"/>
          <w:w w:val="100"/>
          <w:sz w:val="36"/>
          <w:szCs w:val="36"/>
        </w:rPr>
        <w:t>Verbs</w:t>
      </w:r>
    </w:p>
    <w:p>
      <w:pPr>
        <w:rPr>
          <w:rFonts w:cs="Arial Narrow" w:hAnsi="Arial Narrow" w:eastAsia="Arial Narrow" w:ascii="Arial Narrow"/>
          <w:sz w:val="22"/>
          <w:szCs w:val="22"/>
        </w:rPr>
        <w:jc w:val="left"/>
        <w:spacing w:before="98"/>
        <w:ind w:left="221"/>
      </w:pP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Y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our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eme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hou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l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d</w:t>
      </w:r>
      <w:r>
        <w:rPr>
          <w:rFonts w:cs="Arial Narrow" w:hAnsi="Arial Narrow" w:eastAsia="Arial Narrow" w:ascii="Arial Narrow"/>
          <w:spacing w:val="-4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be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i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</w:t>
      </w:r>
      <w:r>
        <w:rPr>
          <w:rFonts w:cs="Arial Narrow" w:hAnsi="Arial Narrow" w:eastAsia="Arial Narrow" w:ascii="Arial Narrow"/>
          <w:spacing w:val="3"/>
          <w:w w:val="100"/>
          <w:sz w:val="22"/>
          <w:szCs w:val="22"/>
        </w:rPr>
        <w:t>n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-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ori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nted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in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order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at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c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the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reade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’s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ye.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1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ere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-3"/>
          <w:w w:val="100"/>
          <w:sz w:val="22"/>
          <w:szCs w:val="22"/>
        </w:rPr>
        <w:t>r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ome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ide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a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1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to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h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elp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you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g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et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 </w:t>
      </w:r>
      <w:r>
        <w:rPr>
          <w:rFonts w:cs="Arial Narrow" w:hAnsi="Arial Narrow" w:eastAsia="Arial Narrow" w:ascii="Arial Narrow"/>
          <w:spacing w:val="-2"/>
          <w:w w:val="100"/>
          <w:sz w:val="22"/>
          <w:szCs w:val="22"/>
        </w:rPr>
        <w:t>s</w:t>
      </w:r>
      <w:r>
        <w:rPr>
          <w:rFonts w:cs="Arial Narrow" w:hAnsi="Arial Narrow" w:eastAsia="Arial Narrow" w:ascii="Arial Narrow"/>
          <w:spacing w:val="0"/>
          <w:w w:val="100"/>
          <w:sz w:val="22"/>
          <w:szCs w:val="22"/>
        </w:rPr>
        <w:t>tarted.</w:t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Imprint MT Shadow" w:hAnsi="Imprint MT Shadow" w:eastAsia="Imprint MT Shadow" w:ascii="Imprint MT Shadow"/>
          <w:sz w:val="24"/>
          <w:szCs w:val="24"/>
        </w:rPr>
        <w:jc w:val="left"/>
        <w:spacing w:lineRule="exact" w:line="260"/>
        <w:ind w:left="144"/>
      </w:pP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Co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m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m</w:t>
      </w:r>
      <w:r>
        <w:rPr>
          <w:rFonts w:cs="Imprint MT Shadow" w:hAnsi="Imprint MT Shadow" w:eastAsia="Imprint MT Shadow" w:ascii="Imprint MT Shadow"/>
          <w:spacing w:val="-1"/>
          <w:w w:val="100"/>
          <w:sz w:val="24"/>
          <w:szCs w:val="24"/>
        </w:rPr>
        <w:t>u</w:t>
      </w:r>
      <w:r>
        <w:rPr>
          <w:rFonts w:cs="Imprint MT Shadow" w:hAnsi="Imprint MT Shadow" w:eastAsia="Imprint MT Shadow" w:ascii="Imprint MT Shadow"/>
          <w:spacing w:val="-1"/>
          <w:w w:val="100"/>
          <w:sz w:val="24"/>
          <w:szCs w:val="24"/>
        </w:rPr>
        <w:t>n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icat</w:t>
      </w:r>
      <w:r>
        <w:rPr>
          <w:rFonts w:cs="Imprint MT Shadow" w:hAnsi="Imprint MT Shadow" w:eastAsia="Imprint MT Shadow" w:ascii="Imprint MT Shadow"/>
          <w:spacing w:val="-1"/>
          <w:w w:val="100"/>
          <w:sz w:val="24"/>
          <w:szCs w:val="24"/>
        </w:rPr>
        <w:t>i</w:t>
      </w:r>
      <w:r>
        <w:rPr>
          <w:rFonts w:cs="Imprint MT Shadow" w:hAnsi="Imprint MT Shadow" w:eastAsia="Imprint MT Shadow" w:ascii="Imprint MT Shadow"/>
          <w:spacing w:val="2"/>
          <w:w w:val="100"/>
          <w:sz w:val="24"/>
          <w:szCs w:val="24"/>
        </w:rPr>
        <w:t>o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n</w:t>
      </w:r>
      <w:r>
        <w:rPr>
          <w:rFonts w:cs="Imprint MT Shadow" w:hAnsi="Imprint MT Shadow" w:eastAsia="Imprint MT Shadow" w:ascii="Imprint MT Shadow"/>
          <w:spacing w:val="-1"/>
          <w:w w:val="100"/>
          <w:sz w:val="24"/>
          <w:szCs w:val="24"/>
        </w:rPr>
        <w:t> </w:t>
      </w:r>
      <w:r>
        <w:rPr>
          <w:rFonts w:cs="Imprint MT Shadow" w:hAnsi="Imprint MT Shadow" w:eastAsia="Imprint MT Shadow" w:ascii="Imprint MT Shadow"/>
          <w:spacing w:val="-1"/>
          <w:w w:val="100"/>
          <w:sz w:val="24"/>
          <w:szCs w:val="24"/>
        </w:rPr>
        <w:t>S</w:t>
      </w:r>
      <w:r>
        <w:rPr>
          <w:rFonts w:cs="Imprint MT Shadow" w:hAnsi="Imprint MT Shadow" w:eastAsia="Imprint MT Shadow" w:ascii="Imprint MT Shadow"/>
          <w:spacing w:val="2"/>
          <w:w w:val="100"/>
          <w:sz w:val="24"/>
          <w:szCs w:val="24"/>
        </w:rPr>
        <w:t>k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ills</w:t>
      </w:r>
    </w:p>
    <w:p>
      <w:pPr>
        <w:rPr>
          <w:sz w:val="3"/>
          <w:szCs w:val="3"/>
        </w:rPr>
        <w:jc w:val="left"/>
        <w:spacing w:before="9"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99" w:hRule="exact"/>
        </w:trPr>
        <w:tc>
          <w:tcPr>
            <w:tcW w:w="1939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2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ver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ised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2"/>
              <w:ind w:left="209" w:right="85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itra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Clarified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Composed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Contacted</w:t>
            </w:r>
          </w:p>
        </w:tc>
        <w:tc>
          <w:tcPr>
            <w:tcW w:w="212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48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Convinced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2"/>
              <w:ind w:left="488" w:right="50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Corresponded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Critiqued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Debated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Demonstrated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Documented</w:t>
            </w:r>
          </w:p>
        </w:tc>
        <w:tc>
          <w:tcPr>
            <w:tcW w:w="211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Drafted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2"/>
              <w:ind w:left="583" w:right="63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Facilitated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Highlighted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Informed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Interpreted</w:t>
            </w:r>
          </w:p>
        </w:tc>
        <w:tc>
          <w:tcPr>
            <w:tcW w:w="219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8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iat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2"/>
              <w:ind w:left="685" w:right="63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Moderated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Negotiated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Notified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rsu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ded</w:t>
            </w:r>
          </w:p>
        </w:tc>
        <w:tc>
          <w:tcPr>
            <w:tcW w:w="2207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both"/>
              <w:spacing w:lineRule="exact" w:line="220"/>
              <w:ind w:left="714" w:right="71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both"/>
              <w:spacing w:before="1"/>
              <w:ind w:left="714" w:right="641" w:firstLine="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ofr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blici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z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blis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Recorded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Translated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Wro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</w:t>
            </w:r>
          </w:p>
        </w:tc>
      </w:tr>
      <w:tr>
        <w:trPr>
          <w:trHeight w:val="301" w:hRule="exact"/>
        </w:trPr>
        <w:tc>
          <w:tcPr>
            <w:tcW w:w="1939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Imprint MT Shadow" w:hAnsi="Imprint MT Shadow" w:eastAsia="Imprint MT Shadow" w:ascii="Imprint MT Shadow"/>
                <w:sz w:val="24"/>
                <w:szCs w:val="24"/>
              </w:rPr>
              <w:jc w:val="left"/>
              <w:spacing w:lineRule="exact" w:line="260"/>
              <w:ind w:left="29"/>
            </w:pPr>
            <w:r>
              <w:rPr>
                <w:rFonts w:cs="Imprint MT Shadow" w:hAnsi="Imprint MT Shadow" w:eastAsia="Imprint MT Shadow" w:ascii="Imprint MT Shadow"/>
                <w:spacing w:val="0"/>
                <w:w w:val="100"/>
                <w:position w:val="1"/>
                <w:sz w:val="24"/>
                <w:szCs w:val="24"/>
              </w:rPr>
              <w:t>C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position w:val="1"/>
                <w:sz w:val="24"/>
                <w:szCs w:val="24"/>
              </w:rPr>
              <w:t>r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position w:val="1"/>
                <w:sz w:val="24"/>
                <w:szCs w:val="24"/>
              </w:rPr>
              <w:t>e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position w:val="1"/>
                <w:sz w:val="24"/>
                <w:szCs w:val="24"/>
              </w:rPr>
              <w:t>a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position w:val="1"/>
                <w:sz w:val="24"/>
                <w:szCs w:val="24"/>
              </w:rPr>
              <w:t>t</w:t>
            </w:r>
            <w:r>
              <w:rPr>
                <w:rFonts w:cs="Imprint MT Shadow" w:hAnsi="Imprint MT Shadow" w:eastAsia="Imprint MT Shadow" w:ascii="Imprint MT Shadow"/>
                <w:spacing w:val="-1"/>
                <w:w w:val="100"/>
                <w:position w:val="1"/>
                <w:sz w:val="24"/>
                <w:szCs w:val="24"/>
              </w:rPr>
              <w:t>i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position w:val="1"/>
                <w:sz w:val="24"/>
                <w:szCs w:val="24"/>
              </w:rPr>
              <w:t>ve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position w:val="1"/>
                <w:sz w:val="24"/>
                <w:szCs w:val="24"/>
              </w:rPr>
              <w:t> 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position w:val="1"/>
                <w:sz w:val="24"/>
                <w:szCs w:val="24"/>
              </w:rPr>
              <w:t>S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position w:val="1"/>
                <w:sz w:val="24"/>
                <w:szCs w:val="24"/>
              </w:rPr>
              <w:t>k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position w:val="1"/>
                <w:sz w:val="24"/>
                <w:szCs w:val="24"/>
              </w:rPr>
              <w:t>ills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2120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  <w:tc>
          <w:tcPr>
            <w:tcW w:w="2116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  <w:tc>
          <w:tcPr>
            <w:tcW w:w="2190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  <w:tc>
          <w:tcPr>
            <w:tcW w:w="2207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1438" w:hRule="exact"/>
        </w:trPr>
        <w:tc>
          <w:tcPr>
            <w:tcW w:w="1939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2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ilt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209" w:right="50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Br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orm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Composed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Conceived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Conceptualized</w:t>
            </w:r>
          </w:p>
        </w:tc>
        <w:tc>
          <w:tcPr>
            <w:tcW w:w="212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48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Constructed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488" w:right="77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Created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Designed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Developed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Directed</w:t>
            </w:r>
          </w:p>
        </w:tc>
        <w:tc>
          <w:tcPr>
            <w:tcW w:w="211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8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ab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ish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583" w:right="62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Formulated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Founded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ne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Initiated</w:t>
            </w:r>
          </w:p>
        </w:tc>
        <w:tc>
          <w:tcPr>
            <w:tcW w:w="219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8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Invent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685" w:right="66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Launched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Ori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rfor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Pil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Pit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hed</w:t>
            </w:r>
          </w:p>
        </w:tc>
        <w:tc>
          <w:tcPr>
            <w:tcW w:w="2207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14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nn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714" w:right="52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Refurbished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Renovated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Revised</w:t>
            </w:r>
          </w:p>
        </w:tc>
      </w:tr>
      <w:tr>
        <w:trPr>
          <w:trHeight w:val="322" w:hRule="exact"/>
        </w:trPr>
        <w:tc>
          <w:tcPr>
            <w:tcW w:w="10572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Imprint MT Shadow" w:hAnsi="Imprint MT Shadow" w:eastAsia="Imprint MT Shadow" w:ascii="Imprint MT Shadow"/>
                <w:sz w:val="24"/>
                <w:szCs w:val="24"/>
              </w:rPr>
              <w:jc w:val="left"/>
              <w:spacing w:before="9"/>
              <w:ind w:left="29"/>
            </w:pP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Imprint MT Shadow" w:hAnsi="Imprint MT Shadow" w:eastAsia="Imprint MT Shadow" w:ascii="Imprint MT Shad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pe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Imprint MT Shadow" w:hAnsi="Imprint MT Shadow" w:eastAsia="Imprint MT Shadow" w:ascii="Imprint MT Shad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Imprint MT Shadow" w:hAnsi="Imprint MT Shadow" w:eastAsia="Imprint MT Shadow" w:ascii="Imprint MT Shadow"/>
                <w:spacing w:val="-2"/>
                <w:w w:val="100"/>
                <w:sz w:val="24"/>
                <w:szCs w:val="24"/>
              </w:rPr>
              <w:t>w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Imprint MT Shadow" w:hAnsi="Imprint MT Shadow" w:eastAsia="Imprint MT Shadow" w:ascii="Imprint MT Shadow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Imprint MT Shadow" w:hAnsi="Imprint MT Shadow" w:eastAsia="Imprint MT Shadow" w:ascii="Imprint MT Shadow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Imprint MT Shadow" w:hAnsi="Imprint MT Shadow" w:eastAsia="Imprint MT Shadow" w:ascii="Imprint MT Shadow"/>
                <w:spacing w:val="2"/>
                <w:w w:val="100"/>
                <w:sz w:val="24"/>
                <w:szCs w:val="24"/>
              </w:rPr>
              <w:t>k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ills</w:t>
            </w:r>
          </w:p>
        </w:tc>
      </w:tr>
      <w:tr>
        <w:trPr>
          <w:trHeight w:val="1052" w:hRule="exact"/>
        </w:trPr>
        <w:tc>
          <w:tcPr>
            <w:tcW w:w="1939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vis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6" w:lineRule="exact" w:line="240"/>
              <w:ind w:left="163" w:right="92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Advoca</w:t>
            </w:r>
            <w:r>
              <w:rPr>
                <w:rFonts w:cs="Arial Narrow" w:hAnsi="Arial Narrow" w:eastAsia="Arial Narrow" w:ascii="Arial Narrow"/>
                <w:spacing w:val="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Assessed</w:t>
            </w:r>
          </w:p>
        </w:tc>
        <w:tc>
          <w:tcPr>
            <w:tcW w:w="212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442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ist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6" w:lineRule="exact" w:line="240"/>
              <w:ind w:left="442" w:right="6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Coached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Collaborated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Consulted</w:t>
            </w:r>
          </w:p>
        </w:tc>
        <w:tc>
          <w:tcPr>
            <w:tcW w:w="211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3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Diagnosed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6" w:lineRule="exact" w:line="240"/>
              <w:ind w:left="538" w:right="61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Directed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Fostered</w:t>
            </w:r>
          </w:p>
        </w:tc>
        <w:tc>
          <w:tcPr>
            <w:tcW w:w="219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4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6" w:lineRule="exact" w:line="240"/>
              <w:ind w:left="640" w:right="784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Inspired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Mentored</w:t>
            </w:r>
          </w:p>
        </w:tc>
        <w:tc>
          <w:tcPr>
            <w:tcW w:w="2207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6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Represented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66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rved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66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rted</w:t>
            </w:r>
          </w:p>
        </w:tc>
      </w:tr>
    </w:tbl>
    <w:p>
      <w:pPr>
        <w:rPr>
          <w:rFonts w:cs="Imprint MT Shadow" w:hAnsi="Imprint MT Shadow" w:eastAsia="Imprint MT Shadow" w:ascii="Imprint MT Shadow"/>
          <w:sz w:val="24"/>
          <w:szCs w:val="24"/>
        </w:rPr>
        <w:jc w:val="left"/>
        <w:spacing w:before="98" w:lineRule="exact" w:line="260"/>
        <w:ind w:left="144"/>
      </w:pP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L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e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ade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r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s</w:t>
      </w:r>
      <w:r>
        <w:rPr>
          <w:rFonts w:cs="Imprint MT Shadow" w:hAnsi="Imprint MT Shadow" w:eastAsia="Imprint MT Shadow" w:ascii="Imprint MT Shadow"/>
          <w:spacing w:val="-1"/>
          <w:w w:val="100"/>
          <w:sz w:val="24"/>
          <w:szCs w:val="24"/>
        </w:rPr>
        <w:t>h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ip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 </w:t>
      </w:r>
      <w:r>
        <w:rPr>
          <w:rFonts w:cs="Imprint MT Shadow" w:hAnsi="Imprint MT Shadow" w:eastAsia="Imprint MT Shadow" w:ascii="Imprint MT Shadow"/>
          <w:spacing w:val="-2"/>
          <w:w w:val="100"/>
          <w:sz w:val="24"/>
          <w:szCs w:val="24"/>
        </w:rPr>
        <w:t>S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k</w:t>
      </w:r>
      <w:r>
        <w:rPr>
          <w:rFonts w:cs="Imprint MT Shadow" w:hAnsi="Imprint MT Shadow" w:eastAsia="Imprint MT Shadow" w:ascii="Imprint MT Shadow"/>
          <w:spacing w:val="2"/>
          <w:w w:val="100"/>
          <w:sz w:val="24"/>
          <w:szCs w:val="24"/>
        </w:rPr>
        <w:t>i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lls</w:t>
      </w:r>
    </w:p>
    <w:p>
      <w:pPr>
        <w:rPr>
          <w:sz w:val="4"/>
          <w:szCs w:val="4"/>
        </w:rPr>
        <w:jc w:val="left"/>
        <w:spacing w:before="1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435" w:hRule="exact"/>
        </w:trPr>
        <w:tc>
          <w:tcPr>
            <w:tcW w:w="182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iev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Chaired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6" w:lineRule="exact" w:line="240"/>
              <w:ind w:left="163" w:right="924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Changed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Clarified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Decided</w:t>
            </w:r>
          </w:p>
        </w:tc>
        <w:tc>
          <w:tcPr>
            <w:tcW w:w="2135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5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Delegated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55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Delivered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6" w:lineRule="exact" w:line="240"/>
              <w:ind w:left="557" w:right="64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Effected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Enhanced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ab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l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ish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2279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3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Exceeded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63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Ex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ell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6" w:lineRule="exact" w:line="240"/>
              <w:ind w:left="637" w:right="88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Headed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Improved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Inspired</w:t>
            </w:r>
          </w:p>
        </w:tc>
        <w:tc>
          <w:tcPr>
            <w:tcW w:w="2151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7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Instigated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57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Launched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6" w:lineRule="exact" w:line="240"/>
              <w:ind w:left="576" w:right="808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Marketed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ilized</w:t>
            </w:r>
          </w:p>
        </w:tc>
        <w:tc>
          <w:tcPr>
            <w:tcW w:w="2182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4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iva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64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rtici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643" w:right="33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ne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sid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Recommended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Recruited</w:t>
            </w:r>
          </w:p>
        </w:tc>
      </w:tr>
      <w:tr>
        <w:trPr>
          <w:trHeight w:val="322" w:hRule="exact"/>
        </w:trPr>
        <w:tc>
          <w:tcPr>
            <w:tcW w:w="10572" w:type="dxa"/>
            <w:gridSpan w:val="5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Imprint MT Shadow" w:hAnsi="Imprint MT Shadow" w:eastAsia="Imprint MT Shadow" w:ascii="Imprint MT Shadow"/>
                <w:sz w:val="24"/>
                <w:szCs w:val="24"/>
              </w:rPr>
              <w:jc w:val="left"/>
              <w:spacing w:before="9"/>
              <w:ind w:left="29"/>
            </w:pP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anage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ent</w:t>
            </w:r>
            <w:r>
              <w:rPr>
                <w:rFonts w:cs="Imprint MT Shadow" w:hAnsi="Imprint MT Shadow" w:eastAsia="Imprint MT Shadow" w:ascii="Imprint MT Shadow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Organizati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Imprint MT Shadow" w:hAnsi="Imprint MT Shadow" w:eastAsia="Imprint MT Shadow" w:ascii="Imprint MT Shadow"/>
                <w:spacing w:val="-1"/>
                <w:w w:val="100"/>
                <w:sz w:val="24"/>
                <w:szCs w:val="24"/>
              </w:rPr>
              <w:t>n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al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ills</w:t>
            </w:r>
          </w:p>
        </w:tc>
      </w:tr>
      <w:tr>
        <w:trPr>
          <w:trHeight w:val="1677" w:hRule="exact"/>
        </w:trPr>
        <w:tc>
          <w:tcPr>
            <w:tcW w:w="182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Adminis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2"/>
              <w:ind w:left="163" w:right="77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Arr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ng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Clas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ified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Combined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let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2135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5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Conducted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2"/>
              <w:ind w:left="557" w:right="601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Controlled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Coordinated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Correlated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Determined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Directed</w:t>
            </w:r>
          </w:p>
        </w:tc>
        <w:tc>
          <w:tcPr>
            <w:tcW w:w="2279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3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Eli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2"/>
              <w:ind w:left="637" w:right="60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gi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Executed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Expanded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Impleme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ted</w:t>
            </w:r>
          </w:p>
        </w:tc>
        <w:tc>
          <w:tcPr>
            <w:tcW w:w="2151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7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Increased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576" w:right="69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Mai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tai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Managed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itor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nn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</w:tc>
        <w:tc>
          <w:tcPr>
            <w:tcW w:w="2182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4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cur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643" w:right="58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vid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Reduced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h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lved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Str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amli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r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vis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</w:tr>
      <w:tr>
        <w:trPr>
          <w:trHeight w:val="324" w:hRule="exact"/>
        </w:trPr>
        <w:tc>
          <w:tcPr>
            <w:tcW w:w="182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Imprint MT Shadow" w:hAnsi="Imprint MT Shadow" w:eastAsia="Imprint MT Shadow" w:ascii="Imprint MT Shadow"/>
                <w:sz w:val="24"/>
                <w:szCs w:val="24"/>
              </w:rPr>
              <w:jc w:val="left"/>
              <w:spacing w:before="9"/>
              <w:ind w:left="29"/>
            </w:pP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Imprint MT Shadow" w:hAnsi="Imprint MT Shadow" w:eastAsia="Imprint MT Shadow" w:ascii="Imprint MT Shadow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ch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Imprint MT Shadow" w:hAnsi="Imprint MT Shadow" w:eastAsia="Imprint MT Shadow" w:ascii="Imprint MT Shadow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ki</w:t>
            </w:r>
            <w:r>
              <w:rPr>
                <w:rFonts w:cs="Imprint MT Shadow" w:hAnsi="Imprint MT Shadow" w:eastAsia="Imprint MT Shadow" w:ascii="Imprint MT Shadow"/>
                <w:spacing w:val="-1"/>
                <w:w w:val="100"/>
                <w:sz w:val="24"/>
                <w:szCs w:val="24"/>
              </w:rPr>
              <w:t>l</w:t>
            </w:r>
            <w:r>
              <w:rPr>
                <w:rFonts w:cs="Imprint MT Shadow" w:hAnsi="Imprint MT Shadow" w:eastAsia="Imprint MT Shadow" w:ascii="Imprint MT Shadow"/>
                <w:spacing w:val="0"/>
                <w:w w:val="100"/>
                <w:sz w:val="24"/>
                <w:szCs w:val="24"/>
              </w:rPr>
              <w:t>ls</w:t>
            </w:r>
          </w:p>
        </w:tc>
        <w:tc>
          <w:tcPr>
            <w:tcW w:w="213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27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15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18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1052" w:hRule="exact"/>
        </w:trPr>
        <w:tc>
          <w:tcPr>
            <w:tcW w:w="182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aly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z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Clarified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Coded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Collected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 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data</w:t>
            </w:r>
          </w:p>
        </w:tc>
        <w:tc>
          <w:tcPr>
            <w:tcW w:w="2135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5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Compared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55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Contrasted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55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55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Ex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min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2279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3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Ex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eri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63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Ex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lor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63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Identified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637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Inquired</w:t>
            </w:r>
          </w:p>
        </w:tc>
        <w:tc>
          <w:tcPr>
            <w:tcW w:w="2151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7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Interpreted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57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Interviewed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57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Investigat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576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Reported</w:t>
            </w:r>
          </w:p>
        </w:tc>
        <w:tc>
          <w:tcPr>
            <w:tcW w:w="2182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4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Reviewed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64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40"/>
              <w:ind w:left="64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rized</w:t>
            </w:r>
          </w:p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before="1"/>
              <w:ind w:left="64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rve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y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</w:tc>
      </w:tr>
    </w:tbl>
    <w:p>
      <w:pPr>
        <w:rPr>
          <w:rFonts w:cs="Imprint MT Shadow" w:hAnsi="Imprint MT Shadow" w:eastAsia="Imprint MT Shadow" w:ascii="Imprint MT Shadow"/>
          <w:sz w:val="24"/>
          <w:szCs w:val="24"/>
        </w:rPr>
        <w:jc w:val="left"/>
        <w:spacing w:before="97" w:lineRule="exact" w:line="260"/>
        <w:ind w:left="144"/>
      </w:pP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Tea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c</w:t>
      </w:r>
      <w:r>
        <w:rPr>
          <w:rFonts w:cs="Imprint MT Shadow" w:hAnsi="Imprint MT Shadow" w:eastAsia="Imprint MT Shadow" w:ascii="Imprint MT Shadow"/>
          <w:spacing w:val="-1"/>
          <w:w w:val="100"/>
          <w:sz w:val="24"/>
          <w:szCs w:val="24"/>
        </w:rPr>
        <w:t>h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i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n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g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 </w:t>
      </w:r>
      <w:r>
        <w:rPr>
          <w:rFonts w:cs="Imprint MT Shadow" w:hAnsi="Imprint MT Shadow" w:eastAsia="Imprint MT Shadow" w:ascii="Imprint MT Shadow"/>
          <w:spacing w:val="-1"/>
          <w:w w:val="100"/>
          <w:sz w:val="24"/>
          <w:szCs w:val="24"/>
        </w:rPr>
        <w:t>S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ki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l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ls</w:t>
      </w:r>
    </w:p>
    <w:p>
      <w:pPr>
        <w:rPr>
          <w:sz w:val="4"/>
          <w:szCs w:val="4"/>
        </w:rPr>
        <w:jc w:val="left"/>
        <w:spacing w:before="1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4" w:hRule="exact"/>
        </w:trPr>
        <w:tc>
          <w:tcPr>
            <w:tcW w:w="164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d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vis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2385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3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Conducted</w:t>
            </w:r>
          </w:p>
        </w:tc>
        <w:tc>
          <w:tcPr>
            <w:tcW w:w="2068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Ev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lu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ted</w:t>
            </w:r>
          </w:p>
        </w:tc>
        <w:tc>
          <w:tcPr>
            <w:tcW w:w="220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1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Illustrated</w:t>
            </w:r>
          </w:p>
        </w:tc>
        <w:tc>
          <w:tcPr>
            <w:tcW w:w="2268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3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Mentored</w:t>
            </w:r>
          </w:p>
        </w:tc>
      </w:tr>
      <w:tr>
        <w:trPr>
          <w:trHeight w:val="240" w:hRule="exact"/>
        </w:trPr>
        <w:tc>
          <w:tcPr>
            <w:tcW w:w="16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Assessed</w:t>
            </w:r>
          </w:p>
        </w:tc>
        <w:tc>
          <w:tcPr>
            <w:tcW w:w="23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3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Demonstrated</w:t>
            </w:r>
          </w:p>
        </w:tc>
        <w:tc>
          <w:tcPr>
            <w:tcW w:w="20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Ex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lai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</w:tc>
        <w:tc>
          <w:tcPr>
            <w:tcW w:w="22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1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Informed</w:t>
            </w:r>
          </w:p>
        </w:tc>
        <w:tc>
          <w:tcPr>
            <w:tcW w:w="22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3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nn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</w:tr>
      <w:tr>
        <w:trPr>
          <w:trHeight w:val="241" w:hRule="exact"/>
        </w:trPr>
        <w:tc>
          <w:tcPr>
            <w:tcW w:w="16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Clarified</w:t>
            </w:r>
          </w:p>
        </w:tc>
        <w:tc>
          <w:tcPr>
            <w:tcW w:w="23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3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Developed</w:t>
            </w:r>
          </w:p>
        </w:tc>
        <w:tc>
          <w:tcPr>
            <w:tcW w:w="20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Facilitated</w:t>
            </w:r>
          </w:p>
        </w:tc>
        <w:tc>
          <w:tcPr>
            <w:tcW w:w="22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1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Instructed</w:t>
            </w:r>
          </w:p>
        </w:tc>
        <w:tc>
          <w:tcPr>
            <w:tcW w:w="22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3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Trained</w:t>
            </w:r>
          </w:p>
        </w:tc>
      </w:tr>
      <w:tr>
        <w:trPr>
          <w:trHeight w:val="327" w:hRule="exact"/>
        </w:trPr>
        <w:tc>
          <w:tcPr>
            <w:tcW w:w="164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Coached</w:t>
            </w:r>
          </w:p>
        </w:tc>
        <w:tc>
          <w:tcPr>
            <w:tcW w:w="238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3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Educated</w:t>
            </w:r>
          </w:p>
        </w:tc>
        <w:tc>
          <w:tcPr>
            <w:tcW w:w="20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56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id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220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1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Led</w:t>
            </w:r>
          </w:p>
        </w:tc>
        <w:tc>
          <w:tcPr>
            <w:tcW w:w="226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730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Tutored</w:t>
            </w:r>
          </w:p>
        </w:tc>
      </w:tr>
    </w:tbl>
    <w:p>
      <w:pPr>
        <w:rPr>
          <w:rFonts w:cs="Imprint MT Shadow" w:hAnsi="Imprint MT Shadow" w:eastAsia="Imprint MT Shadow" w:ascii="Imprint MT Shadow"/>
          <w:sz w:val="24"/>
          <w:szCs w:val="24"/>
        </w:rPr>
        <w:jc w:val="left"/>
        <w:spacing w:before="94"/>
        <w:ind w:left="144"/>
      </w:pP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Tech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n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ical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 </w:t>
      </w:r>
      <w:r>
        <w:rPr>
          <w:rFonts w:cs="Imprint MT Shadow" w:hAnsi="Imprint MT Shadow" w:eastAsia="Imprint MT Shadow" w:ascii="Imprint MT Shadow"/>
          <w:spacing w:val="-1"/>
          <w:w w:val="100"/>
          <w:sz w:val="24"/>
          <w:szCs w:val="24"/>
        </w:rPr>
        <w:t>S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ki</w:t>
      </w:r>
      <w:r>
        <w:rPr>
          <w:rFonts w:cs="Imprint MT Shadow" w:hAnsi="Imprint MT Shadow" w:eastAsia="Imprint MT Shadow" w:ascii="Imprint MT Shadow"/>
          <w:spacing w:val="1"/>
          <w:w w:val="100"/>
          <w:sz w:val="24"/>
          <w:szCs w:val="24"/>
        </w:rPr>
        <w:t>l</w:t>
      </w:r>
      <w:r>
        <w:rPr>
          <w:rFonts w:cs="Imprint MT Shadow" w:hAnsi="Imprint MT Shadow" w:eastAsia="Imprint MT Shadow" w:ascii="Imprint MT Shadow"/>
          <w:spacing w:val="0"/>
          <w:w w:val="100"/>
          <w:sz w:val="24"/>
          <w:szCs w:val="24"/>
        </w:rPr>
        <w:t>ls</w:t>
      </w:r>
    </w:p>
    <w:p>
      <w:pPr>
        <w:rPr>
          <w:sz w:val="3"/>
          <w:szCs w:val="3"/>
        </w:rPr>
        <w:jc w:val="left"/>
        <w:spacing w:lineRule="exact" w:line="20"/>
      </w:pPr>
      <w:r>
        <w:rPr>
          <w:sz w:val="3"/>
          <w:szCs w:val="3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46" w:hRule="exact"/>
        </w:trPr>
        <w:tc>
          <w:tcPr>
            <w:tcW w:w="1728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Ac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c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el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rat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217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5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Computed</w:t>
            </w:r>
          </w:p>
        </w:tc>
        <w:tc>
          <w:tcPr>
            <w:tcW w:w="2303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9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Handled</w:t>
            </w:r>
          </w:p>
        </w:tc>
        <w:tc>
          <w:tcPr>
            <w:tcW w:w="4366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Repaired</w:t>
            </w:r>
          </w:p>
        </w:tc>
      </w:tr>
      <w:tr>
        <w:trPr>
          <w:trHeight w:val="241" w:hRule="exact"/>
        </w:trPr>
        <w:tc>
          <w:tcPr>
            <w:tcW w:w="17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aly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z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</w:tc>
        <w:tc>
          <w:tcPr>
            <w:tcW w:w="21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5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Correlated</w:t>
            </w:r>
          </w:p>
        </w:tc>
        <w:tc>
          <w:tcPr>
            <w:tcW w:w="23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9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Mai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tai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</w:tc>
        <w:tc>
          <w:tcPr>
            <w:tcW w:w="43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Reported</w:t>
            </w:r>
          </w:p>
        </w:tc>
      </w:tr>
      <w:tr>
        <w:trPr>
          <w:trHeight w:val="240" w:hRule="exact"/>
        </w:trPr>
        <w:tc>
          <w:tcPr>
            <w:tcW w:w="17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Budgeted</w:t>
            </w:r>
          </w:p>
        </w:tc>
        <w:tc>
          <w:tcPr>
            <w:tcW w:w="21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5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Developed</w:t>
            </w:r>
          </w:p>
        </w:tc>
        <w:tc>
          <w:tcPr>
            <w:tcW w:w="23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9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Ma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n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ip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lat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43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09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Updated</w:t>
            </w:r>
          </w:p>
        </w:tc>
      </w:tr>
      <w:tr>
        <w:trPr>
          <w:trHeight w:val="241" w:hRule="exact"/>
        </w:trPr>
        <w:tc>
          <w:tcPr>
            <w:tcW w:w="17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B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u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ilt</w:t>
            </w:r>
          </w:p>
        </w:tc>
        <w:tc>
          <w:tcPr>
            <w:tcW w:w="21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5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ima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t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</w:tc>
        <w:tc>
          <w:tcPr>
            <w:tcW w:w="23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9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p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a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ted</w:t>
            </w:r>
          </w:p>
        </w:tc>
        <w:tc>
          <w:tcPr>
            <w:tcW w:w="43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41" w:hRule="exact"/>
        </w:trPr>
        <w:tc>
          <w:tcPr>
            <w:tcW w:w="17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Calculated</w:t>
            </w:r>
          </w:p>
        </w:tc>
        <w:tc>
          <w:tcPr>
            <w:tcW w:w="21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5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Financed</w:t>
            </w:r>
          </w:p>
        </w:tc>
        <w:tc>
          <w:tcPr>
            <w:tcW w:w="23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9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ce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s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sed</w:t>
            </w:r>
          </w:p>
        </w:tc>
        <w:tc>
          <w:tcPr>
            <w:tcW w:w="43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26" w:hRule="exact"/>
        </w:trPr>
        <w:tc>
          <w:tcPr>
            <w:tcW w:w="172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16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Catalogued</w:t>
            </w:r>
          </w:p>
        </w:tc>
        <w:tc>
          <w:tcPr>
            <w:tcW w:w="21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53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Gr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o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ss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e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d</w:t>
            </w:r>
          </w:p>
        </w:tc>
        <w:tc>
          <w:tcPr>
            <w:tcW w:w="230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 Narrow" w:hAnsi="Arial Narrow" w:eastAsia="Arial Narrow" w:ascii="Arial Narrow"/>
                <w:sz w:val="21"/>
                <w:szCs w:val="21"/>
              </w:rPr>
              <w:jc w:val="left"/>
              <w:spacing w:lineRule="exact" w:line="220"/>
              <w:ind w:left="695"/>
            </w:pP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Pro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g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ram</w:t>
            </w:r>
            <w:r>
              <w:rPr>
                <w:rFonts w:cs="Arial Narrow" w:hAnsi="Arial Narrow" w:eastAsia="Arial Narrow" w:ascii="Arial Narrow"/>
                <w:spacing w:val="-1"/>
                <w:w w:val="100"/>
                <w:sz w:val="21"/>
                <w:szCs w:val="21"/>
              </w:rPr>
              <w:t>m</w:t>
            </w:r>
            <w:r>
              <w:rPr>
                <w:rFonts w:cs="Arial Narrow" w:hAnsi="Arial Narrow" w:eastAsia="Arial Narrow" w:ascii="Arial Narrow"/>
                <w:spacing w:val="0"/>
                <w:w w:val="100"/>
                <w:sz w:val="21"/>
                <w:szCs w:val="21"/>
              </w:rPr>
              <w:t>ed</w:t>
            </w:r>
          </w:p>
        </w:tc>
        <w:tc>
          <w:tcPr>
            <w:tcW w:w="4366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Mar w:footer="0" w:header="0" w:top="520" w:bottom="280" w:left="720" w:right="720"/>
          <w:footerReference w:type="default" r:id="rId48"/>
          <w:pgSz w:w="12240" w:h="15840"/>
        </w:sectPr>
      </w:pPr>
    </w:p>
    <w:p>
      <w:pPr>
        <w:rPr>
          <w:rFonts w:cs="Arial" w:hAnsi="Arial" w:eastAsia="Arial" w:ascii="Arial"/>
          <w:sz w:val="20"/>
          <w:szCs w:val="20"/>
        </w:rPr>
        <w:jc w:val="left"/>
        <w:spacing w:before="51"/>
        <w:ind w:left="225"/>
      </w:pPr>
      <w:r>
        <w:rPr>
          <w:rFonts w:cs="Arial" w:hAnsi="Arial" w:eastAsia="Arial" w:ascii="Arial"/>
          <w:b/>
          <w:spacing w:val="0"/>
          <w:w w:val="100"/>
          <w:sz w:val="44"/>
          <w:szCs w:val="44"/>
        </w:rPr>
        <w:t>R</w:t>
      </w:r>
      <w:r>
        <w:rPr>
          <w:rFonts w:cs="Arial" w:hAnsi="Arial" w:eastAsia="Arial" w:ascii="Arial"/>
          <w:b/>
          <w:spacing w:val="-1"/>
          <w:w w:val="100"/>
          <w:sz w:val="44"/>
          <w:szCs w:val="44"/>
        </w:rPr>
        <w:t>O</w:t>
      </w:r>
      <w:r>
        <w:rPr>
          <w:rFonts w:cs="Arial" w:hAnsi="Arial" w:eastAsia="Arial" w:ascii="Arial"/>
          <w:b/>
          <w:spacing w:val="2"/>
          <w:w w:val="100"/>
          <w:sz w:val="44"/>
          <w:szCs w:val="44"/>
        </w:rPr>
        <w:t>B</w:t>
      </w:r>
      <w:r>
        <w:rPr>
          <w:rFonts w:cs="Arial" w:hAnsi="Arial" w:eastAsia="Arial" w:ascii="Arial"/>
          <w:b/>
          <w:spacing w:val="0"/>
          <w:w w:val="100"/>
          <w:sz w:val="44"/>
          <w:szCs w:val="44"/>
        </w:rPr>
        <w:t>ERT</w:t>
      </w:r>
      <w:r>
        <w:rPr>
          <w:rFonts w:cs="Arial" w:hAnsi="Arial" w:eastAsia="Arial" w:ascii="Arial"/>
          <w:b/>
          <w:spacing w:val="-19"/>
          <w:w w:val="100"/>
          <w:sz w:val="44"/>
          <w:szCs w:val="44"/>
        </w:rPr>
        <w:t> </w:t>
      </w:r>
      <w:r>
        <w:rPr>
          <w:rFonts w:cs="Arial" w:hAnsi="Arial" w:eastAsia="Arial" w:ascii="Arial"/>
          <w:b/>
          <w:spacing w:val="2"/>
          <w:w w:val="100"/>
          <w:sz w:val="44"/>
          <w:szCs w:val="44"/>
        </w:rPr>
        <w:t>S</w:t>
      </w:r>
      <w:r>
        <w:rPr>
          <w:rFonts w:cs="Arial" w:hAnsi="Arial" w:eastAsia="Arial" w:ascii="Arial"/>
          <w:b/>
          <w:spacing w:val="-1"/>
          <w:w w:val="100"/>
          <w:sz w:val="44"/>
          <w:szCs w:val="44"/>
        </w:rPr>
        <w:t>M</w:t>
      </w:r>
      <w:r>
        <w:rPr>
          <w:rFonts w:cs="Arial" w:hAnsi="Arial" w:eastAsia="Arial" w:ascii="Arial"/>
          <w:b/>
          <w:spacing w:val="0"/>
          <w:w w:val="100"/>
          <w:sz w:val="44"/>
          <w:szCs w:val="44"/>
        </w:rPr>
        <w:t>ITH</w:t>
      </w:r>
      <w:r>
        <w:rPr>
          <w:rFonts w:cs="Arial" w:hAnsi="Arial" w:eastAsia="Arial" w:ascii="Arial"/>
          <w:b/>
          <w:spacing w:val="0"/>
          <w:w w:val="100"/>
          <w:sz w:val="44"/>
          <w:szCs w:val="44"/>
        </w:rPr>
        <w:t>                                 </w:t>
      </w:r>
      <w:r>
        <w:rPr>
          <w:rFonts w:cs="Arial" w:hAnsi="Arial" w:eastAsia="Arial" w:ascii="Arial"/>
          <w:b/>
          <w:spacing w:val="116"/>
          <w:w w:val="100"/>
          <w:sz w:val="44"/>
          <w:szCs w:val="44"/>
        </w:rPr>
        <w:t> </w:t>
      </w:r>
      <w:hyperlink r:id="rId50"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s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m</w:t>
        </w:r>
        <w:r>
          <w:rPr>
            <w:rFonts w:cs="Arial" w:hAnsi="Arial" w:eastAsia="Arial" w:ascii="Arial"/>
            <w:i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t</w:t>
        </w:r>
        <w:r>
          <w:rPr>
            <w:rFonts w:cs="Arial" w:hAnsi="Arial" w:eastAsia="Arial" w:ascii="Arial"/>
            <w:i/>
            <w:spacing w:val="2"/>
            <w:w w:val="100"/>
            <w:sz w:val="20"/>
            <w:szCs w:val="20"/>
          </w:rPr>
          <w:t>h</w:t>
        </w:r>
        <w:r>
          <w:rPr>
            <w:rFonts w:cs="Arial" w:hAnsi="Arial" w:eastAsia="Arial" w:ascii="Arial"/>
            <w:i/>
            <w:spacing w:val="-1"/>
            <w:w w:val="100"/>
            <w:sz w:val="20"/>
            <w:szCs w:val="20"/>
          </w:rPr>
          <w:t>@</w:t>
        </w:r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y</w:t>
        </w:r>
        <w:r>
          <w:rPr>
            <w:rFonts w:cs="Arial" w:hAnsi="Arial" w:eastAsia="Arial" w:ascii="Arial"/>
            <w:i/>
            <w:spacing w:val="2"/>
            <w:w w:val="100"/>
            <w:sz w:val="20"/>
            <w:szCs w:val="20"/>
          </w:rPr>
          <w:t>a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ho</w:t>
        </w:r>
        <w:r>
          <w:rPr>
            <w:rFonts w:cs="Arial" w:hAnsi="Arial" w:eastAsia="Arial" w:ascii="Arial"/>
            <w:i/>
            <w:spacing w:val="2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om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26"/>
        <w:ind w:left="160"/>
      </w:pPr>
      <w:r>
        <w:pict>
          <v:group style="position:absolute;margin-left:70.5pt;margin-top:1.26926pt;width:471pt;height:0pt;mso-position-horizontal-relative:page;mso-position-vertical-relative:paragraph;z-index:-1194" coordorigin="1410,25" coordsize="9420,0">
            <v:shape style="position:absolute;left:1410;top:25;width:9420;height:0" coordorigin="1410,25" coordsize="9420,0" path="m1410,25l10830,25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11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ban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enu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●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W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nter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3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789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●</w:t>
      </w:r>
      <w:r>
        <w:rPr>
          <w:rFonts w:cs="Arial" w:hAnsi="Arial" w:eastAsia="Arial" w:ascii="Arial"/>
          <w:i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07)</w:t>
      </w:r>
      <w:r>
        <w:rPr>
          <w:rFonts w:cs="Arial" w:hAnsi="Arial" w:eastAsia="Arial" w:ascii="Arial"/>
          <w:i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648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0034</w:t>
      </w:r>
      <w:r>
        <w:rPr>
          <w:rFonts w:cs="Arial" w:hAnsi="Arial" w:eastAsia="Arial" w:ascii="Arial"/>
          <w:i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</w:t>
      </w:r>
      <w:r>
        <w:rPr>
          <w:rFonts w:cs="Arial" w:hAnsi="Arial" w:eastAsia="Arial" w:ascii="Arial"/>
          <w:i/>
          <w:spacing w:val="34"/>
          <w:w w:val="100"/>
          <w:sz w:val="20"/>
          <w:szCs w:val="20"/>
        </w:rPr>
        <w:t> </w:t>
      </w:r>
      <w:hyperlink r:id="rId51"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www.</w:t>
        </w:r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l</w:t>
        </w:r>
        <w:r>
          <w:rPr>
            <w:rFonts w:cs="Arial" w:hAnsi="Arial" w:eastAsia="Arial" w:ascii="Arial"/>
            <w:i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n</w:t>
        </w:r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k</w:t>
        </w:r>
        <w:r>
          <w:rPr>
            <w:rFonts w:cs="Arial" w:hAnsi="Arial" w:eastAsia="Arial" w:ascii="Arial"/>
            <w:i/>
            <w:spacing w:val="2"/>
            <w:w w:val="100"/>
            <w:sz w:val="20"/>
            <w:szCs w:val="20"/>
          </w:rPr>
          <w:t>e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d</w:t>
        </w:r>
        <w:r>
          <w:rPr>
            <w:rFonts w:cs="Arial" w:hAnsi="Arial" w:eastAsia="Arial" w:ascii="Arial"/>
            <w:i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i/>
            <w:spacing w:val="2"/>
            <w:w w:val="100"/>
            <w:sz w:val="20"/>
            <w:szCs w:val="20"/>
          </w:rPr>
          <w:t>n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.</w:t>
        </w:r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c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om</w:t>
        </w:r>
        <w:r>
          <w:rPr>
            <w:rFonts w:cs="Arial" w:hAnsi="Arial" w:eastAsia="Arial" w:ascii="Arial"/>
            <w:i/>
            <w:spacing w:val="2"/>
            <w:w w:val="100"/>
            <w:sz w:val="20"/>
            <w:szCs w:val="20"/>
          </w:rPr>
          <w:t>/</w:t>
        </w:r>
        <w:r>
          <w:rPr>
            <w:rFonts w:cs="Arial" w:hAnsi="Arial" w:eastAsia="Arial" w:ascii="Arial"/>
            <w:i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n/</w:t>
        </w:r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i/>
            <w:spacing w:val="2"/>
            <w:w w:val="100"/>
            <w:sz w:val="20"/>
            <w:szCs w:val="20"/>
          </w:rPr>
          <w:t>o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be</w:t>
        </w:r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r</w:t>
        </w:r>
        <w:r>
          <w:rPr>
            <w:rFonts w:cs="Arial" w:hAnsi="Arial" w:eastAsia="Arial" w:ascii="Arial"/>
            <w:i/>
            <w:spacing w:val="2"/>
            <w:w w:val="100"/>
            <w:sz w:val="20"/>
            <w:szCs w:val="20"/>
          </w:rPr>
          <w:t>t</w:t>
        </w:r>
        <w:r>
          <w:rPr>
            <w:rFonts w:cs="Arial" w:hAnsi="Arial" w:eastAsia="Arial" w:ascii="Arial"/>
            <w:i/>
            <w:spacing w:val="1"/>
            <w:w w:val="100"/>
            <w:sz w:val="20"/>
            <w:szCs w:val="20"/>
          </w:rPr>
          <w:t>s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m</w:t>
        </w:r>
        <w:r>
          <w:rPr>
            <w:rFonts w:cs="Arial" w:hAnsi="Arial" w:eastAsia="Arial" w:ascii="Arial"/>
            <w:i/>
            <w:spacing w:val="-1"/>
            <w:w w:val="100"/>
            <w:sz w:val="20"/>
            <w:szCs w:val="20"/>
          </w:rPr>
          <w:t>i</w:t>
        </w:r>
        <w:r>
          <w:rPr>
            <w:rFonts w:cs="Arial" w:hAnsi="Arial" w:eastAsia="Arial" w:ascii="Arial"/>
            <w:i/>
            <w:spacing w:val="0"/>
            <w:w w:val="100"/>
            <w:sz w:val="20"/>
            <w:szCs w:val="20"/>
          </w:rPr>
          <w:t>th/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25"/>
      </w:pPr>
      <w:r>
        <w:pict>
          <v:group style="position:absolute;margin-left:70.5pt;margin-top:15.0327pt;width:471pt;height:0pt;mso-position-horizontal-relative:page;mso-position-vertical-relative:paragraph;z-index:-1193" coordorigin="1410,301" coordsize="9420,0">
            <v:shape style="position:absolute;left:1410;top:301;width:9420;height:0" coordorigin="1410,301" coordsize="9420,0" path="m1410,301l10830,301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-1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M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Y</w:t>
      </w:r>
      <w:r>
        <w:rPr>
          <w:rFonts w:cs="Arial" w:hAnsi="Arial" w:eastAsia="Arial" w:ascii="Arial"/>
          <w:b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OF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Q</w:t>
      </w:r>
      <w:r>
        <w:rPr>
          <w:rFonts w:cs="Arial" w:hAnsi="Arial" w:eastAsia="Arial" w:ascii="Arial"/>
          <w:b/>
          <w:spacing w:val="4"/>
          <w:w w:val="100"/>
          <w:sz w:val="24"/>
          <w:szCs w:val="24"/>
        </w:rPr>
        <w:t>U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LIFI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TIONS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4" w:right="120" w:firstLine="1"/>
      </w:pP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oad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peten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  <w:sectPr>
          <w:pgMar w:footer="0" w:header="0" w:top="1120" w:bottom="280" w:left="1220" w:right="1340"/>
          <w:footerReference w:type="default" r:id="rId49"/>
          <w:pgSz w:w="12240" w:h="15840"/>
        </w:sectPr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2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ive</w:t>
      </w:r>
      <w:r>
        <w:rPr>
          <w:rFonts w:cs="Arial" w:hAnsi="Arial" w:eastAsia="Arial" w:ascii="Arial"/>
          <w:b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 w:lineRule="exact" w:line="220"/>
        <w:ind w:left="220" w:right="-50"/>
      </w:pP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w</w:t>
      </w:r>
      <w:r>
        <w:rPr>
          <w:rFonts w:cs="Arial" w:hAnsi="Arial" w:eastAsia="Arial" w:ascii="Arial"/>
          <w:b/>
          <w:spacing w:val="4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ess</w:t>
      </w:r>
      <w:r>
        <w:rPr>
          <w:rFonts w:cs="Arial" w:hAnsi="Arial" w:eastAsia="Arial" w:ascii="Arial"/>
          <w:b/>
          <w:spacing w:val="-1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Devel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p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</w:pPr>
      <w:r>
        <w:br w:type="column"/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 w:lineRule="exact" w:line="220"/>
        <w:ind w:right="-50"/>
      </w:pP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K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y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q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isi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el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Rela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 w:lineRule="exact" w:line="220"/>
        <w:sectPr>
          <w:type w:val="continuous"/>
          <w:pgSz w:w="12240" w:h="15840"/>
          <w:pgMar w:top="1480" w:bottom="280" w:left="1220" w:right="1340"/>
          <w:cols w:num="3" w:equalWidth="off">
            <w:col w:w="2883" w:space="576"/>
            <w:col w:w="2475" w:space="764"/>
            <w:col w:w="2982"/>
          </w:cols>
        </w:sectPr>
      </w:pP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Clie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position w:val="-1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is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ac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position w:val="-1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560" w:val="left"/>
        </w:tabs>
        <w:jc w:val="left"/>
        <w:spacing w:before="39" w:lineRule="exact" w:line="220"/>
        <w:ind w:left="580" w:right="608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ated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ey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6"/>
        <w:ind w:left="22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1"/>
          <w:w w:val="129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hed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anager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udgets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$50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560" w:val="left"/>
        </w:tabs>
        <w:jc w:val="left"/>
        <w:spacing w:before="80" w:lineRule="exact" w:line="220"/>
        <w:ind w:left="580" w:right="229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00"/>
      </w:pPr>
      <w:r>
        <w:pict>
          <v:group style="position:absolute;margin-left:70.5pt;margin-top:15.2502pt;width:471pt;height:0pt;mso-position-horizontal-relative:page;mso-position-vertical-relative:paragraph;z-index:-1192" coordorigin="1410,305" coordsize="9420,0">
            <v:shape style="position:absolute;left:1410;top:305;width:9420;height:0" coordorigin="1410,305" coordsize="9420,0" path="m1410,305l10830,305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ROF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ESS</w:t>
      </w:r>
      <w:r>
        <w:rPr>
          <w:rFonts w:cs="Arial" w:hAnsi="Arial" w:eastAsia="Arial" w:ascii="Arial"/>
          <w:b/>
          <w:spacing w:val="-2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</w:t>
      </w:r>
      <w:r>
        <w:rPr>
          <w:rFonts w:cs="Arial" w:hAnsi="Arial" w:eastAsia="Arial" w:ascii="Arial"/>
          <w:b/>
          <w:spacing w:val="-9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EXPE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RI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NCE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Di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to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i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vel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                                 </w:t>
      </w:r>
      <w:r>
        <w:rPr>
          <w:rFonts w:cs="Arial" w:hAnsi="Arial" w:eastAsia="Arial" w:ascii="Arial"/>
          <w:b/>
          <w:i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Aug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ust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Present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●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920" w:val="left"/>
        </w:tabs>
        <w:jc w:val="left"/>
        <w:ind w:left="939" w:right="708" w:hanging="359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depth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aptu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unde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agen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920" w:val="left"/>
        </w:tabs>
        <w:jc w:val="left"/>
        <w:spacing w:before="74" w:lineRule="exact" w:line="220"/>
        <w:ind w:left="940" w:right="142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etwo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oppo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920" w:val="left"/>
        </w:tabs>
        <w:jc w:val="left"/>
        <w:spacing w:before="72" w:lineRule="exact" w:line="220"/>
        <w:ind w:left="940" w:right="558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atus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920" w:val="left"/>
        </w:tabs>
        <w:jc w:val="left"/>
        <w:spacing w:before="64"/>
        <w:ind w:left="940" w:right="616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quota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$200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000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per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onth,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ough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tun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920" w:val="left"/>
        </w:tabs>
        <w:jc w:val="left"/>
        <w:spacing w:before="78" w:lineRule="exact" w:line="220"/>
        <w:ind w:left="940" w:right="620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dget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.,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ued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$2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ill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5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i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Acc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-5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                                        </w:t>
      </w:r>
      <w:r>
        <w:rPr>
          <w:rFonts w:cs="Arial" w:hAnsi="Arial" w:eastAsia="Arial" w:ascii="Arial"/>
          <w:b/>
          <w:i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Febru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ary</w:t>
      </w:r>
      <w:r>
        <w:rPr>
          <w:rFonts w:cs="Arial" w:hAnsi="Arial" w:eastAsia="Arial" w:ascii="Arial"/>
          <w:b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2004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July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009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●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a,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920" w:val="left"/>
        </w:tabs>
        <w:jc w:val="left"/>
        <w:spacing w:lineRule="exact" w:line="220"/>
        <w:ind w:left="935" w:right="368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tner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920" w:val="left"/>
        </w:tabs>
        <w:jc w:val="left"/>
        <w:spacing w:before="64" w:lineRule="auto" w:line="242"/>
        <w:ind w:left="935" w:right="260" w:hanging="359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ount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tatus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endat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nha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nue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920" w:val="left"/>
        </w:tabs>
        <w:jc w:val="left"/>
        <w:spacing w:before="65"/>
        <w:ind w:left="934" w:right="502" w:hanging="359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d,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Manag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net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uth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920" w:val="left"/>
        </w:tabs>
        <w:jc w:val="left"/>
        <w:spacing w:before="77" w:lineRule="exact" w:line="220"/>
        <w:ind w:left="935" w:right="1148" w:hanging="360"/>
        <w:sectPr>
          <w:type w:val="continuous"/>
          <w:pgSz w:w="12240" w:h="15840"/>
          <w:pgMar w:top="1480" w:bottom="280" w:left="1220" w:right="1340"/>
        </w:sectPr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Gr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ew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enue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$20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65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bu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ed,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4"/>
        <w:ind w:left="16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b/>
          <w:i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Re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i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ive</w:t>
      </w:r>
      <w:r>
        <w:rPr>
          <w:rFonts w:cs="Arial" w:hAnsi="Arial" w:eastAsia="Arial" w:ascii="Arial"/>
          <w:b/>
          <w:i/>
          <w:spacing w:val="0"/>
          <w:w w:val="100"/>
          <w:sz w:val="20"/>
          <w:szCs w:val="20"/>
        </w:rPr>
        <w:t>                                                                           </w:t>
      </w:r>
      <w:r>
        <w:rPr>
          <w:rFonts w:cs="Arial" w:hAnsi="Arial" w:eastAsia="Arial" w:ascii="Arial"/>
          <w:b/>
          <w:i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Octo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be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2002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January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ind w:left="159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-4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utu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●</w:t>
      </w:r>
      <w:r>
        <w:rPr>
          <w:rFonts w:cs="Arial" w:hAnsi="Arial" w:eastAsia="Arial" w:ascii="Arial"/>
          <w:b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60" w:val="left"/>
        </w:tabs>
        <w:jc w:val="left"/>
        <w:spacing w:lineRule="auto" w:line="244"/>
        <w:ind w:left="875" w:right="920" w:hanging="359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goa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5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60" w:val="left"/>
        </w:tabs>
        <w:jc w:val="left"/>
        <w:spacing w:lineRule="exact" w:line="220"/>
        <w:ind w:left="874" w:right="300" w:hanging="359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qua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ugh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515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1"/>
          <w:w w:val="129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eam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3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60" w:val="left"/>
        </w:tabs>
        <w:jc w:val="left"/>
        <w:spacing w:lineRule="exact" w:line="220"/>
        <w:ind w:left="875" w:right="1123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ant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7"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77" w:hRule="exact"/>
        </w:trPr>
        <w:tc>
          <w:tcPr>
            <w:tcW w:w="3760" w:type="dxa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4"/>
                <w:szCs w:val="24"/>
              </w:rPr>
              <w:jc w:val="left"/>
              <w:spacing w:before="69"/>
              <w:ind w:left="40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4"/>
                <w:szCs w:val="24"/>
              </w:rPr>
              <w:t>C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&amp;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4"/>
                <w:szCs w:val="24"/>
              </w:rPr>
              <w:t>R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4"/>
                <w:szCs w:val="24"/>
              </w:rPr>
              <w:t>NING</w:t>
            </w:r>
            <w:r>
              <w:rPr>
                <w:rFonts w:cs="Arial" w:hAnsi="Arial" w:eastAsia="Arial" w:ascii="Arial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5789" w:type="dxa"/>
            <w:gridSpan w:val="2"/>
            <w:tcBorders>
              <w:top w:val="nil" w:sz="6" w:space="0" w:color="auto"/>
              <w:left w:val="nil" w:sz="6" w:space="0" w:color="auto"/>
              <w:bottom w:val="single" w:sz="5" w:space="0" w:color="000000"/>
              <w:right w:val="nil" w:sz="6" w:space="0" w:color="auto"/>
            </w:tcBorders>
          </w:tcPr>
          <w:p/>
        </w:tc>
      </w:tr>
      <w:tr>
        <w:trPr>
          <w:trHeight w:val="811" w:hRule="exact"/>
        </w:trPr>
        <w:tc>
          <w:tcPr>
            <w:tcW w:w="3760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0"/>
            </w:pP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Bac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el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i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Arial" w:hAnsi="Arial" w:eastAsia="Arial" w:ascii="Arial"/>
                <w:b/>
                <w:i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i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i/>
                <w:spacing w:val="3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i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i/>
                <w:spacing w:val="0"/>
                <w:w w:val="100"/>
                <w:sz w:val="20"/>
                <w:szCs w:val="20"/>
              </w:rPr>
              <w:t>ics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4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lli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●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k,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15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2274" w:type="dxa"/>
            <w:tcBorders>
              <w:top w:val="single" w:sz="5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22"/>
                <w:szCs w:val="22"/>
              </w:rPr>
              <w:jc w:val="left"/>
              <w:spacing w:before="7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12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May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2000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576" w:hRule="exact"/>
        </w:trPr>
        <w:tc>
          <w:tcPr>
            <w:tcW w:w="37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5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360" w:right="458" w:hanging="132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Releva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s: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Pr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lli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5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480"/>
            </w:pP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elli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15" w:hRule="exact"/>
        </w:trPr>
        <w:tc>
          <w:tcPr>
            <w:tcW w:w="37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1360"/>
            </w:pP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51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00"/>
              <w:ind w:left="480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27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 w:lineRule="exact" w:line="260"/>
        <w:ind w:left="160"/>
      </w:pPr>
      <w:r>
        <w:pict>
          <v:group style="position:absolute;margin-left:70.5pt;margin-top:16.6994pt;width:471pt;height:0pt;mso-position-horizontal-relative:page;mso-position-vertical-relative:paragraph;z-index:-1191" coordorigin="1410,334" coordsize="9420,0">
            <v:shape style="position:absolute;left:1410;top:334;width:9420;height:0" coordorigin="1410,334" coordsize="9420,0" path="m1410,334l10830,334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P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ROF</w:t>
      </w:r>
      <w:r>
        <w:rPr>
          <w:rFonts w:cs="Arial" w:hAnsi="Arial" w:eastAsia="Arial" w:ascii="Arial"/>
          <w:b/>
          <w:spacing w:val="1"/>
          <w:w w:val="100"/>
          <w:position w:val="-1"/>
          <w:sz w:val="24"/>
          <w:szCs w:val="24"/>
        </w:rPr>
        <w:t>ESS</w:t>
      </w:r>
      <w:r>
        <w:rPr>
          <w:rFonts w:cs="Arial" w:hAnsi="Arial" w:eastAsia="Arial" w:ascii="Arial"/>
          <w:b/>
          <w:spacing w:val="-2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O</w:t>
      </w:r>
      <w:r>
        <w:rPr>
          <w:rFonts w:cs="Arial" w:hAnsi="Arial" w:eastAsia="Arial" w:ascii="Arial"/>
          <w:b/>
          <w:spacing w:val="2"/>
          <w:w w:val="100"/>
          <w:position w:val="-1"/>
          <w:sz w:val="24"/>
          <w:szCs w:val="24"/>
        </w:rPr>
        <w:t>N</w:t>
      </w:r>
      <w:r>
        <w:rPr>
          <w:rFonts w:cs="Arial" w:hAnsi="Arial" w:eastAsia="Arial" w:ascii="Arial"/>
          <w:b/>
          <w:spacing w:val="-5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L</w:t>
      </w:r>
      <w:r>
        <w:rPr>
          <w:rFonts w:cs="Arial" w:hAnsi="Arial" w:eastAsia="Arial" w:ascii="Arial"/>
          <w:b/>
          <w:spacing w:val="-4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b/>
          <w:spacing w:val="-5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b/>
          <w:spacing w:val="2"/>
          <w:w w:val="100"/>
          <w:position w:val="-1"/>
          <w:sz w:val="24"/>
          <w:szCs w:val="24"/>
        </w:rPr>
        <w:t>F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IL</w:t>
      </w:r>
      <w:r>
        <w:rPr>
          <w:rFonts w:cs="Arial" w:hAnsi="Arial" w:eastAsia="Arial" w:ascii="Arial"/>
          <w:b/>
          <w:spacing w:val="3"/>
          <w:w w:val="100"/>
          <w:position w:val="-1"/>
          <w:sz w:val="24"/>
          <w:szCs w:val="24"/>
        </w:rPr>
        <w:t>I</w:t>
      </w:r>
      <w:r>
        <w:rPr>
          <w:rFonts w:cs="Arial" w:hAnsi="Arial" w:eastAsia="Arial" w:ascii="Arial"/>
          <w:b/>
          <w:spacing w:val="-5"/>
          <w:w w:val="100"/>
          <w:position w:val="-1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24"/>
          <w:szCs w:val="24"/>
        </w:rPr>
        <w:t>TIONS</w:t>
      </w:r>
      <w:r>
        <w:rPr>
          <w:rFonts w:cs="Arial" w:hAnsi="Arial" w:eastAsia="Arial" w:ascii="Arial"/>
          <w:spacing w:val="0"/>
          <w:w w:val="100"/>
          <w:position w:val="0"/>
          <w:sz w:val="24"/>
          <w:szCs w:val="24"/>
        </w:rPr>
      </w:r>
    </w:p>
    <w:p>
      <w:pPr>
        <w:rPr>
          <w:sz w:val="22"/>
          <w:szCs w:val="22"/>
        </w:rPr>
        <w:jc w:val="left"/>
        <w:spacing w:before="7" w:lineRule="exact" w:line="220"/>
        <w:sectPr>
          <w:pgMar w:footer="0" w:header="0" w:top="1200" w:bottom="280" w:left="1280" w:right="1180"/>
          <w:footerReference w:type="default" r:id="rId52"/>
          <w:pgSz w:w="12240" w:h="15840"/>
        </w:sectPr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160" w:right="-50"/>
      </w:pP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can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1200"/>
      </w:pPr>
      <w:r>
        <w:br w:type="column"/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May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-Present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20"/>
        <w:sectPr>
          <w:type w:val="continuous"/>
          <w:pgSz w:w="12240" w:h="15840"/>
          <w:pgMar w:top="1480" w:bottom="280" w:left="1280" w:right="1180"/>
          <w:cols w:num="2" w:equalWidth="off">
            <w:col w:w="4944" w:space="1683"/>
            <w:col w:w="3153"/>
          </w:cols>
        </w:sectPr>
      </w:pPr>
      <w:r>
        <w:rPr>
          <w:rFonts w:cs="Arial" w:hAnsi="Arial" w:eastAsia="Arial" w:ascii="Arial"/>
          <w:b/>
          <w:spacing w:val="-5"/>
          <w:w w:val="100"/>
          <w:position w:val="-1"/>
          <w:sz w:val="20"/>
          <w:szCs w:val="20"/>
        </w:rPr>
        <w:t>Aug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ust</w:t>
      </w:r>
      <w:r>
        <w:rPr>
          <w:rFonts w:cs="Arial" w:hAnsi="Arial" w:eastAsia="Arial" w:ascii="Arial"/>
          <w:b/>
          <w:spacing w:val="-6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2004</w:t>
      </w:r>
      <w:r>
        <w:rPr>
          <w:rFonts w:cs="Arial" w:hAnsi="Arial" w:eastAsia="Arial" w:ascii="Arial"/>
          <w:b/>
          <w:spacing w:val="-7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–</w:t>
      </w:r>
      <w:r>
        <w:rPr>
          <w:rFonts w:cs="Arial" w:hAnsi="Arial" w:eastAsia="Arial" w:ascii="Arial"/>
          <w:b/>
          <w:spacing w:val="-2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November</w:t>
      </w:r>
      <w:r>
        <w:rPr>
          <w:rFonts w:cs="Arial" w:hAnsi="Arial" w:eastAsia="Arial" w:ascii="Arial"/>
          <w:b/>
          <w:spacing w:val="-9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200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before="29"/>
        <w:ind w:left="160"/>
      </w:pPr>
      <w:r>
        <w:pict>
          <v:group style="position:absolute;margin-left:70.5pt;margin-top:16.6639pt;width:471pt;height:0pt;mso-position-horizontal-relative:page;mso-position-vertical-relative:paragraph;z-index:-1190" coordorigin="1410,333" coordsize="9420,0">
            <v:shape style="position:absolute;left:1410;top:333;width:9420;height:0" coordorigin="1410,333" coordsize="9420,0" path="m1410,333l10830,333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LIC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SE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S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&amp;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RTIFI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C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TIONS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ied</w:t>
      </w:r>
      <w:r>
        <w:rPr>
          <w:rFonts w:cs="Arial" w:hAnsi="Arial" w:eastAsia="Arial" w:ascii="Arial"/>
          <w:b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cial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Februa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ry</w:t>
      </w:r>
      <w:r>
        <w:rPr>
          <w:rFonts w:cs="Arial" w:hAnsi="Arial" w:eastAsia="Arial" w:ascii="Arial"/>
          <w:b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60" w:val="left"/>
        </w:tabs>
        <w:jc w:val="left"/>
        <w:spacing w:before="18"/>
        <w:ind w:left="880" w:right="1037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ed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peten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eas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tate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anag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ax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bene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nan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60"/>
      </w:pP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ies</w:t>
      </w:r>
      <w:r>
        <w:rPr>
          <w:rFonts w:cs="Arial" w:hAnsi="Arial" w:eastAsia="Arial" w:ascii="Arial"/>
          <w:b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/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al</w:t>
      </w:r>
      <w:r>
        <w:rPr>
          <w:rFonts w:cs="Arial" w:hAnsi="Arial" w:eastAsia="Arial" w:ascii="Arial"/>
          <w:b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ies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ice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</w:t>
      </w:r>
      <w:r>
        <w:rPr>
          <w:rFonts w:cs="Arial" w:hAnsi="Arial" w:eastAsia="Arial" w:ascii="Arial"/>
          <w:b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December</w:t>
      </w:r>
      <w:r>
        <w:rPr>
          <w:rFonts w:cs="Arial" w:hAnsi="Arial" w:eastAsia="Arial" w:ascii="Arial"/>
          <w:b/>
          <w:spacing w:val="-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2002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60" w:val="left"/>
        </w:tabs>
        <w:jc w:val="left"/>
        <w:spacing w:before="12"/>
        <w:ind w:left="880" w:right="766" w:hanging="36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bta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ned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ehen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es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at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-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peten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ad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too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ng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bond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opt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ted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tne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ent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odu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60"/>
      </w:pPr>
      <w:r>
        <w:pict>
          <v:group style="position:absolute;margin-left:70.5pt;margin-top:15.2553pt;width:471pt;height:0pt;mso-position-horizontal-relative:page;mso-position-vertical-relative:paragraph;z-index:-1189" coordorigin="1410,305" coordsize="9420,0">
            <v:shape style="position:absolute;left:1410;top:305;width:9420;height:0" coordorigin="1410,305" coordsize="9420,0" path="m1410,305l10830,305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6"/>
          <w:w w:val="100"/>
          <w:sz w:val="24"/>
          <w:szCs w:val="24"/>
        </w:rPr>
        <w:t>W</w:t>
      </w:r>
      <w:r>
        <w:rPr>
          <w:rFonts w:cs="Arial" w:hAnsi="Arial" w:eastAsia="Arial" w:ascii="Arial"/>
          <w:b/>
          <w:spacing w:val="-5"/>
          <w:w w:val="100"/>
          <w:sz w:val="24"/>
          <w:szCs w:val="24"/>
        </w:rPr>
        <w:t>A</w:t>
      </w:r>
      <w:r>
        <w:rPr>
          <w:rFonts w:cs="Arial" w:hAnsi="Arial" w:eastAsia="Arial" w:ascii="Arial"/>
          <w:b/>
          <w:spacing w:val="2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DS</w:t>
      </w:r>
      <w:r>
        <w:rPr>
          <w:rFonts w:cs="Arial" w:hAnsi="Arial" w:eastAsia="Arial" w:ascii="Arial"/>
          <w:b/>
          <w:spacing w:val="-1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/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spacing w:val="1"/>
          <w:w w:val="100"/>
          <w:sz w:val="24"/>
          <w:szCs w:val="24"/>
        </w:rPr>
        <w:t>E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COGN</w:t>
      </w:r>
      <w:r>
        <w:rPr>
          <w:rFonts w:cs="Arial" w:hAnsi="Arial" w:eastAsia="Arial" w:ascii="Arial"/>
          <w:b/>
          <w:spacing w:val="3"/>
          <w:w w:val="100"/>
          <w:sz w:val="24"/>
          <w:szCs w:val="24"/>
        </w:rPr>
        <w:t>I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TION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26"/>
          <w:szCs w:val="26"/>
        </w:rPr>
        <w:jc w:val="left"/>
        <w:spacing w:before="10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52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1"/>
          <w:w w:val="129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XY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Comp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any</w:t>
      </w:r>
      <w:r>
        <w:rPr>
          <w:rFonts w:cs="Arial" w:hAnsi="Arial" w:eastAsia="Arial" w:ascii="Arial"/>
          <w:spacing w:val="-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Employee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the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Year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1"/>
        <w:ind w:left="520"/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1"/>
          <w:w w:val="129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Super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Wor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ld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wid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Company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Presid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nt’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Club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Recipient</w:t>
      </w:r>
      <w:r>
        <w:rPr>
          <w:rFonts w:cs="Arial" w:hAnsi="Arial" w:eastAsia="Arial" w:ascii="Arial"/>
          <w:spacing w:val="-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7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4"/>
        <w:ind w:left="520"/>
        <w:sectPr>
          <w:type w:val="continuous"/>
          <w:pgSz w:w="12240" w:h="15840"/>
          <w:pgMar w:top="1480" w:bottom="280" w:left="1280" w:right="1180"/>
        </w:sectPr>
      </w:pP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29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11"/>
          <w:w w:val="129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Northweste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-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Mutual</w:t>
      </w:r>
      <w:r>
        <w:rPr>
          <w:rFonts w:cs="Arial" w:hAnsi="Arial" w:eastAsia="Arial" w:ascii="Arial"/>
          <w:spacing w:val="-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Finan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cia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0"/>
          <w:szCs w:val="20"/>
        </w:rPr>
        <w:t>Netw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-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Sale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Challenge</w:t>
      </w:r>
      <w:r>
        <w:rPr>
          <w:rFonts w:cs="Arial" w:hAnsi="Arial" w:eastAsia="Arial" w:ascii="Arial"/>
          <w:spacing w:val="-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Award</w:t>
      </w:r>
      <w:r>
        <w:rPr>
          <w:rFonts w:cs="Arial" w:hAnsi="Arial" w:eastAsia="Arial" w:ascii="Arial"/>
          <w:spacing w:val="-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Winner</w:t>
      </w:r>
      <w:r>
        <w:rPr>
          <w:rFonts w:cs="Arial" w:hAnsi="Arial" w:eastAsia="Arial" w:ascii="Arial"/>
          <w:spacing w:val="-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-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2003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40"/>
          <w:szCs w:val="40"/>
        </w:rPr>
        <w:jc w:val="left"/>
        <w:spacing w:before="55"/>
        <w:ind w:left="116" w:right="-80"/>
      </w:pP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O</w:t>
      </w:r>
      <w:r>
        <w:rPr>
          <w:rFonts w:cs="Arial" w:hAnsi="Arial" w:eastAsia="Arial" w:ascii="Arial"/>
          <w:b/>
          <w:spacing w:val="-1"/>
          <w:w w:val="100"/>
          <w:sz w:val="40"/>
          <w:szCs w:val="40"/>
        </w:rPr>
        <w:t>l</w:t>
      </w:r>
      <w:r>
        <w:rPr>
          <w:rFonts w:cs="Arial" w:hAnsi="Arial" w:eastAsia="Arial" w:ascii="Arial"/>
          <w:b/>
          <w:spacing w:val="1"/>
          <w:w w:val="100"/>
          <w:sz w:val="40"/>
          <w:szCs w:val="40"/>
        </w:rPr>
        <w:t>i</w:t>
      </w:r>
      <w:r>
        <w:rPr>
          <w:rFonts w:cs="Arial" w:hAnsi="Arial" w:eastAsia="Arial" w:ascii="Arial"/>
          <w:b/>
          <w:spacing w:val="-4"/>
          <w:w w:val="100"/>
          <w:sz w:val="40"/>
          <w:szCs w:val="40"/>
        </w:rPr>
        <w:t>v</w:t>
      </w:r>
      <w:r>
        <w:rPr>
          <w:rFonts w:cs="Arial" w:hAnsi="Arial" w:eastAsia="Arial" w:ascii="Arial"/>
          <w:b/>
          <w:spacing w:val="-1"/>
          <w:w w:val="100"/>
          <w:sz w:val="40"/>
          <w:szCs w:val="40"/>
        </w:rPr>
        <w:t>i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a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Gu</w:t>
      </w:r>
      <w:r>
        <w:rPr>
          <w:rFonts w:cs="Arial" w:hAnsi="Arial" w:eastAsia="Arial" w:ascii="Arial"/>
          <w:b/>
          <w:spacing w:val="1"/>
          <w:w w:val="100"/>
          <w:sz w:val="40"/>
          <w:szCs w:val="40"/>
        </w:rPr>
        <w:t>t</w:t>
      </w:r>
      <w:r>
        <w:rPr>
          <w:rFonts w:cs="Arial" w:hAnsi="Arial" w:eastAsia="Arial" w:ascii="Arial"/>
          <w:b/>
          <w:spacing w:val="-1"/>
          <w:w w:val="100"/>
          <w:sz w:val="40"/>
          <w:szCs w:val="40"/>
        </w:rPr>
        <w:t>i</w:t>
      </w:r>
      <w:r>
        <w:rPr>
          <w:rFonts w:cs="Arial" w:hAnsi="Arial" w:eastAsia="Arial" w:ascii="Arial"/>
          <w:b/>
          <w:spacing w:val="0"/>
          <w:w w:val="100"/>
          <w:sz w:val="40"/>
          <w:szCs w:val="40"/>
        </w:rPr>
        <w:t>errez</w:t>
      </w:r>
      <w:r>
        <w:rPr>
          <w:rFonts w:cs="Arial" w:hAnsi="Arial" w:eastAsia="Arial" w:ascii="Arial"/>
          <w:spacing w:val="0"/>
          <w:w w:val="100"/>
          <w:sz w:val="40"/>
          <w:szCs w:val="40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br w:type="column"/>
      </w: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</w:pPr>
      <w:r>
        <w:pict>
          <v:group style="position:absolute;margin-left:54.36pt;margin-top:-0.00212891pt;width:494.28pt;height:0pt;mso-position-horizontal-relative:page;mso-position-vertical-relative:paragraph;z-index:-1188" coordorigin="1087,0" coordsize="9886,0">
            <v:shape style="position:absolute;left:1087;top:0;width:9886;height:0" coordorigin="1087,0" coordsize="9886,0" path="m1087,0l10973,0e" filled="f" stroked="t" strokeweight="0.5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114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agn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Lane</w:t>
      </w:r>
      <w:r>
        <w:rPr>
          <w:rFonts w:cs="Arial" w:hAnsi="Arial" w:eastAsia="Arial" w:ascii="Arial"/>
          <w:b/>
          <w:spacing w:val="6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3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2714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823"/>
        <w:sectPr>
          <w:pgMar w:footer="0" w:header="0" w:top="1240" w:bottom="280" w:left="1000" w:right="1180"/>
          <w:footerReference w:type="default" r:id="rId53"/>
          <w:pgSz w:w="12240" w:h="15840"/>
          <w:cols w:num="2" w:equalWidth="off">
            <w:col w:w="3075" w:space="1572"/>
            <w:col w:w="5413"/>
          </w:cols>
        </w:sectPr>
      </w:pP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407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882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9457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(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b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position w:val="-1"/>
          <w:sz w:val="22"/>
          <w:szCs w:val="22"/>
        </w:rPr>
        <w:t>)</w:t>
      </w:r>
      <w:r>
        <w:rPr>
          <w:rFonts w:cs="Arial" w:hAnsi="Arial" w:eastAsia="Arial" w:ascii="Arial"/>
          <w:b/>
          <w:spacing w:val="3"/>
          <w:w w:val="100"/>
          <w:position w:val="-1"/>
          <w:sz w:val="22"/>
          <w:szCs w:val="22"/>
        </w:rPr>
        <w:t> </w:t>
      </w:r>
      <w:hyperlink r:id="rId54">
        <w:r>
          <w:rPr>
            <w:rFonts w:cs="Arial" w:hAnsi="Arial" w:eastAsia="Arial" w:ascii="Arial"/>
            <w:b/>
            <w:spacing w:val="0"/>
            <w:w w:val="100"/>
            <w:position w:val="-1"/>
            <w:sz w:val="22"/>
            <w:szCs w:val="22"/>
          </w:rPr>
          <w:t>•</w:t>
        </w:r>
        <w:r>
          <w:rPr>
            <w:rFonts w:cs="Arial" w:hAnsi="Arial" w:eastAsia="Arial" w:ascii="Arial"/>
            <w:b/>
            <w:spacing w:val="61"/>
            <w:w w:val="100"/>
            <w:position w:val="-1"/>
            <w:sz w:val="22"/>
            <w:szCs w:val="22"/>
          </w:rPr>
          <w:t> </w:t>
        </w:r>
        <w:r>
          <w:rPr>
            <w:rFonts w:cs="Arial" w:hAnsi="Arial" w:eastAsia="Arial" w:ascii="Arial"/>
            <w:b/>
            <w:spacing w:val="-3"/>
            <w:w w:val="100"/>
            <w:position w:val="-1"/>
            <w:sz w:val="22"/>
            <w:szCs w:val="22"/>
          </w:rPr>
          <w:t>o</w:t>
        </w:r>
        <w:r>
          <w:rPr>
            <w:rFonts w:cs="Arial" w:hAnsi="Arial" w:eastAsia="Arial" w:ascii="Arial"/>
            <w:b/>
            <w:spacing w:val="-1"/>
            <w:w w:val="100"/>
            <w:position w:val="-1"/>
            <w:sz w:val="22"/>
            <w:szCs w:val="22"/>
          </w:rPr>
          <w:t>l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2"/>
            <w:szCs w:val="22"/>
          </w:rPr>
          <w:t>i</w:t>
        </w:r>
        <w:r>
          <w:rPr>
            <w:rFonts w:cs="Arial" w:hAnsi="Arial" w:eastAsia="Arial" w:ascii="Arial"/>
            <w:b/>
            <w:spacing w:val="-3"/>
            <w:w w:val="100"/>
            <w:position w:val="-1"/>
            <w:sz w:val="22"/>
            <w:szCs w:val="22"/>
          </w:rPr>
          <w:t>v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2"/>
            <w:szCs w:val="22"/>
          </w:rPr>
          <w:t>i</w:t>
        </w:r>
        <w:r>
          <w:rPr>
            <w:rFonts w:cs="Arial" w:hAnsi="Arial" w:eastAsia="Arial" w:ascii="Arial"/>
            <w:b/>
            <w:spacing w:val="0"/>
            <w:w w:val="100"/>
            <w:position w:val="-1"/>
            <w:sz w:val="22"/>
            <w:szCs w:val="22"/>
          </w:rPr>
          <w:t>a4444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2"/>
            <w:szCs w:val="22"/>
          </w:rPr>
          <w:t>@</w:t>
        </w:r>
        <w:r>
          <w:rPr>
            <w:rFonts w:cs="Arial" w:hAnsi="Arial" w:eastAsia="Arial" w:ascii="Arial"/>
            <w:b/>
            <w:spacing w:val="0"/>
            <w:w w:val="100"/>
            <w:position w:val="-1"/>
            <w:sz w:val="22"/>
            <w:szCs w:val="22"/>
          </w:rPr>
          <w:t>c</w:t>
        </w:r>
        <w:r>
          <w:rPr>
            <w:rFonts w:cs="Arial" w:hAnsi="Arial" w:eastAsia="Arial" w:ascii="Arial"/>
            <w:b/>
            <w:spacing w:val="-2"/>
            <w:w w:val="100"/>
            <w:position w:val="-1"/>
            <w:sz w:val="22"/>
            <w:szCs w:val="22"/>
          </w:rPr>
          <w:t>f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2"/>
            <w:szCs w:val="22"/>
          </w:rPr>
          <w:t>l</w:t>
        </w:r>
        <w:r>
          <w:rPr>
            <w:rFonts w:cs="Arial" w:hAnsi="Arial" w:eastAsia="Arial" w:ascii="Arial"/>
            <w:b/>
            <w:spacing w:val="-1"/>
            <w:w w:val="100"/>
            <w:position w:val="-1"/>
            <w:sz w:val="22"/>
            <w:szCs w:val="22"/>
          </w:rPr>
          <w:t>.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2"/>
            <w:szCs w:val="22"/>
          </w:rPr>
          <w:t>r</w:t>
        </w:r>
        <w:r>
          <w:rPr>
            <w:rFonts w:cs="Arial" w:hAnsi="Arial" w:eastAsia="Arial" w:ascii="Arial"/>
            <w:b/>
            <w:spacing w:val="1"/>
            <w:w w:val="100"/>
            <w:position w:val="-1"/>
            <w:sz w:val="22"/>
            <w:szCs w:val="22"/>
          </w:rPr>
          <w:t>r</w:t>
        </w:r>
        <w:r>
          <w:rPr>
            <w:rFonts w:cs="Arial" w:hAnsi="Arial" w:eastAsia="Arial" w:ascii="Arial"/>
            <w:b/>
            <w:spacing w:val="-1"/>
            <w:w w:val="100"/>
            <w:position w:val="-1"/>
            <w:sz w:val="22"/>
            <w:szCs w:val="22"/>
          </w:rPr>
          <w:t>.</w:t>
        </w:r>
        <w:r>
          <w:rPr>
            <w:rFonts w:cs="Arial" w:hAnsi="Arial" w:eastAsia="Arial" w:ascii="Arial"/>
            <w:b/>
            <w:spacing w:val="0"/>
            <w:w w:val="100"/>
            <w:position w:val="-1"/>
            <w:sz w:val="22"/>
            <w:szCs w:val="22"/>
          </w:rPr>
          <w:t>com</w:t>
        </w:r>
      </w:hyperlink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7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116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7"/>
        <w:ind w:left="296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Human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resources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executive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with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over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years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comprehensive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experience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including: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20" w:lineRule="exact" w:line="240"/>
        <w:ind w:left="1016" w:right="55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16" w:right="58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condu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17" w:right="186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500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/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17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ees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17" w:right="381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success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2" w:lineRule="exact" w:line="240"/>
        <w:ind w:left="1017" w:right="578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ill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  <w:sectPr>
          <w:type w:val="continuous"/>
          <w:pgSz w:w="12240" w:h="15840"/>
          <w:pgMar w:top="1480" w:bottom="280" w:left="1000" w:right="1180"/>
        </w:sectPr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 w:lineRule="auto" w:line="285"/>
        <w:ind w:left="296" w:right="-38" w:hanging="179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FESS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EXP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&amp;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Jones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00"/>
        <w:ind w:left="296"/>
      </w:pP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anage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eso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13"/>
          <w:szCs w:val="13"/>
        </w:rPr>
        <w:jc w:val="left"/>
        <w:spacing w:before="3" w:lineRule="exact" w:line="120"/>
      </w:pPr>
      <w:r>
        <w:br w:type="column"/>
      </w: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Jacksonville,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FL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sectPr>
          <w:type w:val="continuous"/>
          <w:pgSz w:w="12240" w:h="15840"/>
          <w:pgMar w:top="1480" w:bottom="280" w:left="1000" w:right="1180"/>
          <w:cols w:num="2" w:equalWidth="off">
            <w:col w:w="3332" w:space="2004"/>
            <w:col w:w="4724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October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10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Present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3"/>
        <w:ind w:left="1016" w:right="356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onduct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yses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bus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cedu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100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pany</w:t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657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0%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17" w:right="21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Lead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pany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eauc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esou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297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ant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anage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esou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             </w:t>
      </w:r>
      <w:r>
        <w:rPr>
          <w:rFonts w:cs="Arial" w:hAnsi="Arial" w:eastAsia="Arial" w:ascii="Arial"/>
          <w:i/>
          <w:spacing w:val="5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January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9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–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September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20" w:lineRule="exact" w:line="240"/>
        <w:ind w:left="1017" w:right="174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17" w:right="1192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esponded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q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color w:val="FF0000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color w:val="FF0000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coo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color w:val="000000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ben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color w:val="000000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color w:val="000000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color w:val="000000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color w:val="000000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oces</w:t>
      </w:r>
      <w:r>
        <w:rPr>
          <w:rFonts w:cs="Arial" w:hAnsi="Arial" w:eastAsia="Arial" w:ascii="Arial"/>
          <w:color w:val="000000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17" w:right="10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anua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40"/>
        <w:ind w:left="1017"/>
      </w:pP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  <w:sectPr>
          <w:type w:val="continuous"/>
          <w:pgSz w:w="12240" w:h="15840"/>
          <w:pgMar w:top="1480" w:bottom="280" w:left="1000" w:right="1180"/>
        </w:sectPr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97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297" w:right="-53"/>
      </w:pP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ess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onal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eve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op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i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nt</w:t>
      </w:r>
      <w:r>
        <w:rPr>
          <w:rFonts w:cs="Arial" w:hAnsi="Arial" w:eastAsia="Arial" w:ascii="Arial"/>
          <w:i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oo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i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Orlando,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FL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sectPr>
          <w:type w:val="continuous"/>
          <w:pgSz w:w="12240" w:h="15840"/>
          <w:pgMar w:top="1480" w:bottom="280" w:left="1000" w:right="1180"/>
          <w:cols w:num="2" w:equalWidth="off">
            <w:col w:w="4078" w:space="1259"/>
            <w:col w:w="4723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June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7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November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8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"/>
        <w:ind w:left="657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657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ssu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ht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-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20" w:lineRule="exact" w:line="240"/>
        <w:ind w:left="1018" w:right="297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ess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18" w:right="73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educa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ses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18" w:right="270" w:hanging="360"/>
        <w:sectPr>
          <w:type w:val="continuous"/>
          <w:pgSz w:w="12240" w:h="15840"/>
          <w:pgMar w:top="1480" w:bottom="280" w:left="1000" w:right="1180"/>
        </w:sectPr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el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oss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13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57" w:lineRule="exact" w:line="440"/>
        <w:ind w:left="262"/>
      </w:pPr>
      <w:r>
        <w:rPr>
          <w:rFonts w:cs="Arial" w:hAnsi="Arial" w:eastAsia="Arial" w:ascii="Arial"/>
          <w:b/>
          <w:spacing w:val="0"/>
          <w:w w:val="100"/>
          <w:position w:val="-1"/>
          <w:sz w:val="40"/>
          <w:szCs w:val="40"/>
        </w:rPr>
        <w:t>O</w:t>
      </w:r>
      <w:r>
        <w:rPr>
          <w:rFonts w:cs="Arial" w:hAnsi="Arial" w:eastAsia="Arial" w:ascii="Arial"/>
          <w:b/>
          <w:spacing w:val="-1"/>
          <w:w w:val="100"/>
          <w:position w:val="-1"/>
          <w:sz w:val="40"/>
          <w:szCs w:val="40"/>
        </w:rPr>
        <w:t>l</w:t>
      </w:r>
      <w:r>
        <w:rPr>
          <w:rFonts w:cs="Arial" w:hAnsi="Arial" w:eastAsia="Arial" w:ascii="Arial"/>
          <w:b/>
          <w:spacing w:val="1"/>
          <w:w w:val="100"/>
          <w:position w:val="-1"/>
          <w:sz w:val="40"/>
          <w:szCs w:val="40"/>
        </w:rPr>
        <w:t>i</w:t>
      </w:r>
      <w:r>
        <w:rPr>
          <w:rFonts w:cs="Arial" w:hAnsi="Arial" w:eastAsia="Arial" w:ascii="Arial"/>
          <w:b/>
          <w:spacing w:val="-4"/>
          <w:w w:val="100"/>
          <w:position w:val="-1"/>
          <w:sz w:val="40"/>
          <w:szCs w:val="40"/>
        </w:rPr>
        <w:t>v</w:t>
      </w:r>
      <w:r>
        <w:rPr>
          <w:rFonts w:cs="Arial" w:hAnsi="Arial" w:eastAsia="Arial" w:ascii="Arial"/>
          <w:b/>
          <w:spacing w:val="-1"/>
          <w:w w:val="100"/>
          <w:position w:val="-1"/>
          <w:sz w:val="40"/>
          <w:szCs w:val="4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40"/>
          <w:szCs w:val="40"/>
        </w:rPr>
        <w:t>a</w:t>
      </w:r>
      <w:r>
        <w:rPr>
          <w:rFonts w:cs="Arial" w:hAnsi="Arial" w:eastAsia="Arial" w:ascii="Arial"/>
          <w:b/>
          <w:spacing w:val="0"/>
          <w:w w:val="100"/>
          <w:position w:val="-1"/>
          <w:sz w:val="40"/>
          <w:szCs w:val="4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40"/>
          <w:szCs w:val="40"/>
        </w:rPr>
        <w:t>Gu</w:t>
      </w:r>
      <w:r>
        <w:rPr>
          <w:rFonts w:cs="Arial" w:hAnsi="Arial" w:eastAsia="Arial" w:ascii="Arial"/>
          <w:b/>
          <w:spacing w:val="1"/>
          <w:w w:val="100"/>
          <w:position w:val="-1"/>
          <w:sz w:val="40"/>
          <w:szCs w:val="40"/>
        </w:rPr>
        <w:t>t</w:t>
      </w:r>
      <w:r>
        <w:rPr>
          <w:rFonts w:cs="Arial" w:hAnsi="Arial" w:eastAsia="Arial" w:ascii="Arial"/>
          <w:b/>
          <w:spacing w:val="-1"/>
          <w:w w:val="100"/>
          <w:position w:val="-1"/>
          <w:sz w:val="40"/>
          <w:szCs w:val="40"/>
        </w:rPr>
        <w:t>i</w:t>
      </w:r>
      <w:r>
        <w:rPr>
          <w:rFonts w:cs="Arial" w:hAnsi="Arial" w:eastAsia="Arial" w:ascii="Arial"/>
          <w:b/>
          <w:spacing w:val="0"/>
          <w:w w:val="100"/>
          <w:position w:val="-1"/>
          <w:sz w:val="40"/>
          <w:szCs w:val="40"/>
        </w:rPr>
        <w:t>errez</w:t>
      </w:r>
      <w:r>
        <w:rPr>
          <w:rFonts w:cs="Arial" w:hAnsi="Arial" w:eastAsia="Arial" w:ascii="Arial"/>
          <w:b/>
          <w:spacing w:val="0"/>
          <w:w w:val="100"/>
          <w:position w:val="-1"/>
          <w:sz w:val="40"/>
          <w:szCs w:val="40"/>
        </w:rPr>
        <w:t>                                            </w:t>
      </w:r>
      <w:r>
        <w:rPr>
          <w:rFonts w:cs="Arial" w:hAnsi="Arial" w:eastAsia="Arial" w:ascii="Arial"/>
          <w:b/>
          <w:spacing w:val="34"/>
          <w:w w:val="100"/>
          <w:position w:val="-1"/>
          <w:sz w:val="40"/>
          <w:szCs w:val="40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page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1"/>
          <w:sz w:val="22"/>
          <w:szCs w:val="22"/>
        </w:rPr>
        <w:t>2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6" w:lineRule="exact" w:line="200"/>
        <w:sectPr>
          <w:pgMar w:footer="0" w:header="0" w:top="1160" w:bottom="280" w:left="1080" w:right="1140"/>
          <w:footerReference w:type="default" r:id="rId55"/>
          <w:pgSz w:w="12240" w:h="158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81"/>
      </w:pP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Just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nc.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281" w:right="-53"/>
      </w:pP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an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esou</w:t>
      </w:r>
      <w:r>
        <w:rPr>
          <w:rFonts w:cs="Arial" w:hAnsi="Arial" w:eastAsia="Arial" w:ascii="Arial"/>
          <w:i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ces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i/>
          <w:spacing w:val="-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Bethlehem,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sectPr>
          <w:type w:val="continuous"/>
          <w:pgSz w:w="12240" w:h="15840"/>
          <w:pgMar w:top="1480" w:bottom="280" w:left="1080" w:right="1140"/>
          <w:cols w:num="2" w:equalWidth="off">
            <w:col w:w="2812" w:space="2509"/>
            <w:col w:w="4699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November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5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May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7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25" w:lineRule="exact" w:line="240"/>
        <w:ind w:left="1002" w:right="139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eady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pool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educed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50%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02" w:right="361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500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educ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25%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02" w:right="111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docu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esponse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02" w:right="373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cond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ey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chan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add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ncen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02" w:right="187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epo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espo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oom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ees</w:t>
      </w:r>
    </w:p>
    <w:p>
      <w:pPr>
        <w:rPr>
          <w:sz w:val="20"/>
          <w:szCs w:val="20"/>
        </w:rPr>
        <w:jc w:val="left"/>
        <w:spacing w:before="15" w:lineRule="exact" w:line="200"/>
        <w:sectPr>
          <w:type w:val="continuous"/>
          <w:pgSz w:w="12240" w:h="15840"/>
          <w:pgMar w:top="1480" w:bottom="280" w:left="1080" w:right="11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82"/>
      </w:pP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urner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uc</w:t>
      </w:r>
      <w:r>
        <w:rPr>
          <w:rFonts w:cs="Arial" w:hAnsi="Arial" w:eastAsia="Arial" w:ascii="Arial"/>
          <w:b/>
          <w:spacing w:val="-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 w:lineRule="exact" w:line="240"/>
        <w:ind w:left="282" w:right="-53"/>
      </w:pP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an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esou</w:t>
      </w:r>
      <w:r>
        <w:rPr>
          <w:rFonts w:cs="Arial" w:hAnsi="Arial" w:eastAsia="Arial" w:ascii="Arial"/>
          <w:i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ces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i/>
          <w:spacing w:val="-2"/>
          <w:w w:val="100"/>
          <w:position w:val="-1"/>
          <w:sz w:val="22"/>
          <w:szCs w:val="22"/>
        </w:rPr>
        <w:t>c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er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Philadelphia,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4" w:lineRule="exact" w:line="240"/>
        <w:sectPr>
          <w:type w:val="continuous"/>
          <w:pgSz w:w="12240" w:h="15840"/>
          <w:pgMar w:top="1480" w:bottom="280" w:left="1080" w:right="1140"/>
          <w:cols w:num="2" w:equalWidth="off">
            <w:col w:w="2813" w:space="2509"/>
            <w:col w:w="4698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September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2002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–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November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200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5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3"/>
        <w:ind w:left="1003" w:right="66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pany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$350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annual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enues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1000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at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35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j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5" w:lineRule="exact" w:line="240"/>
        <w:ind w:left="1003" w:right="20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ehens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app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cant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643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Fill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150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,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echn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cal,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ess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pos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ons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20" w:lineRule="exact" w:line="240"/>
        <w:ind w:left="1003" w:right="747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oped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house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esu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$500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000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nnual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cost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643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educed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acancy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ound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45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da</w:t>
      </w:r>
      <w:r>
        <w:rPr>
          <w:rFonts w:cs="Arial" w:hAnsi="Arial" w:eastAsia="Arial" w:ascii="Arial"/>
          <w:spacing w:val="-2"/>
          <w:w w:val="100"/>
          <w:position w:val="-1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16" w:lineRule="exact" w:line="240"/>
        <w:ind w:left="1003" w:right="27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ab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shed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dance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our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z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hs</w:t>
      </w:r>
    </w:p>
    <w:p>
      <w:pPr>
        <w:rPr>
          <w:sz w:val="20"/>
          <w:szCs w:val="20"/>
        </w:rPr>
        <w:jc w:val="left"/>
        <w:spacing w:before="14" w:lineRule="exact" w:line="200"/>
        <w:sectPr>
          <w:type w:val="continuous"/>
          <w:pgSz w:w="12240" w:h="15840"/>
          <w:pgMar w:top="1480" w:bottom="280" w:left="1080" w:right="11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83"/>
      </w:pP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ran</w:t>
      </w:r>
      <w:r>
        <w:rPr>
          <w:rFonts w:cs="Arial" w:hAnsi="Arial" w:eastAsia="Arial" w:ascii="Arial"/>
          <w:b/>
          <w:spacing w:val="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8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ind w:left="283" w:right="-53"/>
      </w:pP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H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an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esou</w:t>
      </w:r>
      <w:r>
        <w:rPr>
          <w:rFonts w:cs="Arial" w:hAnsi="Arial" w:eastAsia="Arial" w:ascii="Arial"/>
          <w:i/>
          <w:spacing w:val="-2"/>
          <w:w w:val="100"/>
          <w:position w:val="-1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ces</w:t>
      </w:r>
      <w:r>
        <w:rPr>
          <w:rFonts w:cs="Arial" w:hAnsi="Arial" w:eastAsia="Arial" w:ascii="Arial"/>
          <w:i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pec</w:t>
      </w:r>
      <w:r>
        <w:rPr>
          <w:rFonts w:cs="Arial" w:hAnsi="Arial" w:eastAsia="Arial" w:ascii="Arial"/>
          <w:i/>
          <w:spacing w:val="-3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l</w:t>
      </w:r>
      <w:r>
        <w:rPr>
          <w:rFonts w:cs="Arial" w:hAnsi="Arial" w:eastAsia="Arial" w:ascii="Arial"/>
          <w:i/>
          <w:spacing w:val="-1"/>
          <w:w w:val="100"/>
          <w:position w:val="-1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position w:val="-1"/>
          <w:sz w:val="22"/>
          <w:szCs w:val="22"/>
        </w:rPr>
        <w:t>st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</w:pPr>
      <w:r>
        <w:br w:type="column"/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Orlando,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FL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40"/>
        <w:sectPr>
          <w:type w:val="continuous"/>
          <w:pgSz w:w="12240" w:h="15840"/>
          <w:pgMar w:top="1480" w:bottom="280" w:left="1080" w:right="1140"/>
          <w:cols w:num="2" w:equalWidth="off">
            <w:col w:w="3107" w:space="2216"/>
            <w:col w:w="4697"/>
          </w:cols>
        </w:sectPr>
      </w:pP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June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2001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–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August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2002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"/>
        <w:ind w:left="643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nsu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ance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ons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643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ass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</w:p>
    <w:p>
      <w:pPr>
        <w:rPr>
          <w:rFonts w:cs="Arial" w:hAnsi="Arial" w:eastAsia="Arial" w:ascii="Arial"/>
          <w:sz w:val="22"/>
          <w:szCs w:val="22"/>
        </w:rPr>
        <w:tabs>
          <w:tab w:pos="1000" w:val="left"/>
        </w:tabs>
        <w:jc w:val="left"/>
        <w:spacing w:before="20" w:lineRule="exact" w:line="240"/>
        <w:ind w:left="1004" w:right="222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oduced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ng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sup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ecu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-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v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ees,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use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oday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  <w:sectPr>
          <w:type w:val="continuous"/>
          <w:pgSz w:w="12240" w:h="15840"/>
          <w:pgMar w:top="1480" w:bottom="280" w:left="1080" w:right="1140"/>
        </w:sectPr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84" w:right="1857" w:hanging="180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EDU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-6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ns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ege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284" w:right="-53"/>
      </w:pPr>
      <w:r>
        <w:rPr>
          <w:rFonts w:cs="Arial" w:hAnsi="Arial" w:eastAsia="Arial" w:ascii="Arial"/>
          <w:i/>
          <w:spacing w:val="-2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as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i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esou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ces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 w:lineRule="exact" w:line="260"/>
        <w:ind w:left="644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.8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7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right="3127"/>
        <w:sectPr>
          <w:type w:val="continuous"/>
          <w:pgSz w:w="12240" w:h="15840"/>
          <w:pgMar w:top="1480" w:bottom="280" w:left="1080" w:right="1140"/>
          <w:cols w:num="2" w:equalWidth="off">
            <w:col w:w="3771" w:space="1553"/>
            <w:col w:w="4696"/>
          </w:cols>
        </w:sectPr>
      </w:pPr>
      <w:r>
        <w:rPr>
          <w:rFonts w:cs="Arial" w:hAnsi="Arial" w:eastAsia="Arial" w:ascii="Arial"/>
          <w:spacing w:val="0"/>
          <w:w w:val="100"/>
          <w:sz w:val="22"/>
          <w:szCs w:val="22"/>
        </w:rPr>
        <w:t>Winter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Park,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2000</w:t>
      </w:r>
    </w:p>
    <w:p>
      <w:pPr>
        <w:rPr>
          <w:sz w:val="22"/>
          <w:szCs w:val="22"/>
        </w:rPr>
        <w:jc w:val="left"/>
        <w:spacing w:before="3" w:lineRule="exact" w:line="220"/>
      </w:pPr>
      <w:r>
        <w:pict>
          <v:group style="position:absolute;margin-left:65.658pt;margin-top:91.0026pt;width:494.28pt;height:0pt;mso-position-horizontal-relative:page;mso-position-vertical-relative:page;z-index:-1187" coordorigin="1313,1820" coordsize="9886,0">
            <v:shape style="position:absolute;left:1313;top:1820;width:9886;height:0" coordorigin="1313,1820" coordsize="9886,0" path="m1313,1820l11199,1820e" filled="f" stroked="t" strokeweight="0.58pt" strokecolor="#000000">
              <v:path arrowok="t"/>
            </v:shape>
            <w10:wrap type="none"/>
          </v:group>
        </w:pict>
      </w: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32"/>
        <w:ind w:left="284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U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v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ers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b/>
          <w:spacing w:val="-4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da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                                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ando,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FL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285"/>
      </w:pP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ache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or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of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ence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3"/>
          <w:w w:val="100"/>
          <w:sz w:val="22"/>
          <w:szCs w:val="22"/>
        </w:rPr>
        <w:t>B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us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ness</w:t>
      </w:r>
      <w:r>
        <w:rPr>
          <w:rFonts w:cs="Arial" w:hAnsi="Arial" w:eastAsia="Arial" w:ascii="Arial"/>
          <w:i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a</w:t>
      </w:r>
      <w:r>
        <w:rPr>
          <w:rFonts w:cs="Arial" w:hAnsi="Arial" w:eastAsia="Arial" w:ascii="Arial"/>
          <w:i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i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i/>
          <w:spacing w:val="0"/>
          <w:w w:val="100"/>
          <w:sz w:val="22"/>
          <w:szCs w:val="22"/>
        </w:rPr>
        <w:t>      </w:t>
      </w:r>
      <w:r>
        <w:rPr>
          <w:rFonts w:cs="Arial" w:hAnsi="Arial" w:eastAsia="Arial" w:ascii="Arial"/>
          <w:i/>
          <w:spacing w:val="1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May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199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5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lineRule="exact" w:line="260"/>
        <w:ind w:left="645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G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P</w:t>
      </w:r>
      <w:r>
        <w:rPr>
          <w:rFonts w:cs="Arial" w:hAnsi="Arial" w:eastAsia="Arial" w:ascii="Arial"/>
          <w:spacing w:val="-1"/>
          <w:w w:val="100"/>
          <w:position w:val="-1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position w:val="-1"/>
          <w:sz w:val="22"/>
          <w:szCs w:val="22"/>
        </w:rPr>
        <w:t>:</w:t>
      </w:r>
      <w:r>
        <w:rPr>
          <w:rFonts w:cs="Arial" w:hAnsi="Arial" w:eastAsia="Arial" w:ascii="Arial"/>
          <w:spacing w:val="3"/>
          <w:w w:val="100"/>
          <w:position w:val="-1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position w:val="-1"/>
          <w:sz w:val="22"/>
          <w:szCs w:val="22"/>
        </w:rPr>
        <w:t>3</w:t>
      </w:r>
      <w:r>
        <w:rPr>
          <w:rFonts w:cs="Arial" w:hAnsi="Arial" w:eastAsia="Arial" w:ascii="Arial"/>
          <w:spacing w:val="1"/>
          <w:w w:val="100"/>
          <w:position w:val="-1"/>
          <w:sz w:val="22"/>
          <w:szCs w:val="22"/>
        </w:rPr>
        <w:t>.5</w:t>
      </w:r>
      <w:r>
        <w:rPr>
          <w:rFonts w:cs="Arial" w:hAnsi="Arial" w:eastAsia="Arial" w:ascii="Arial"/>
          <w:spacing w:val="0"/>
          <w:w w:val="100"/>
          <w:position w:val="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05"/>
      </w:pP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PU</w:t>
      </w:r>
      <w:r>
        <w:rPr>
          <w:rFonts w:cs="Arial" w:hAnsi="Arial" w:eastAsia="Arial" w:ascii="Arial"/>
          <w:b/>
          <w:spacing w:val="-3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SK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645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: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eop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ADP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an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645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ed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al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on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(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B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)</w:t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1"/>
        <w:ind w:left="641"/>
        <w:sectPr>
          <w:type w:val="continuous"/>
          <w:pgSz w:w="12240" w:h="15840"/>
          <w:pgMar w:top="1480" w:bottom="280" w:left="1080" w:right="1140"/>
        </w:sectPr>
      </w:pPr>
      <w:r>
        <w:rPr>
          <w:rFonts w:cs="Verdana" w:hAnsi="Verdana" w:eastAsia="Verdana" w:ascii="Verdana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spacing w:val="0"/>
          <w:w w:val="100"/>
          <w:sz w:val="20"/>
          <w:szCs w:val="20"/>
        </w:rPr>
        <w:t>  </w:t>
      </w:r>
      <w:r>
        <w:rPr>
          <w:rFonts w:cs="Verdana" w:hAnsi="Verdana" w:eastAsia="Verdana" w:ascii="Verdana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pe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enced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4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5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8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d,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-2"/>
          <w:w w:val="100"/>
          <w:sz w:val="22"/>
          <w:szCs w:val="22"/>
        </w:rPr>
        <w:t>x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ce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k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3"/>
          <w:w w:val="100"/>
          <w:sz w:val="22"/>
          <w:szCs w:val="22"/>
        </w:rPr>
        <w:t>w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-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nt</w:t>
      </w:r>
    </w:p>
    <w:p>
      <w:pPr>
        <w:rPr>
          <w:rFonts w:cs="Felix Titling" w:hAnsi="Felix Titling" w:eastAsia="Felix Titling" w:ascii="Felix Titling"/>
          <w:sz w:val="40"/>
          <w:szCs w:val="40"/>
        </w:rPr>
        <w:jc w:val="center"/>
        <w:spacing w:before="50"/>
        <w:ind w:left="3484" w:right="3464"/>
      </w:pPr>
      <w:r>
        <w:rPr>
          <w:rFonts w:cs="Felix Titling" w:hAnsi="Felix Titling" w:eastAsia="Felix Titling" w:ascii="Felix Titling"/>
          <w:spacing w:val="0"/>
          <w:w w:val="100"/>
          <w:sz w:val="40"/>
          <w:szCs w:val="40"/>
        </w:rPr>
        <w:t>T</w:t>
      </w:r>
      <w:r>
        <w:rPr>
          <w:rFonts w:cs="Felix Titling" w:hAnsi="Felix Titling" w:eastAsia="Felix Titling" w:ascii="Felix Titling"/>
          <w:spacing w:val="1"/>
          <w:w w:val="100"/>
          <w:sz w:val="40"/>
          <w:szCs w:val="40"/>
        </w:rPr>
        <w:t>y</w:t>
      </w:r>
      <w:r>
        <w:rPr>
          <w:rFonts w:cs="Felix Titling" w:hAnsi="Felix Titling" w:eastAsia="Felix Titling" w:ascii="Felix Titling"/>
          <w:spacing w:val="-1"/>
          <w:w w:val="100"/>
          <w:sz w:val="40"/>
          <w:szCs w:val="40"/>
        </w:rPr>
        <w:t>r</w:t>
      </w:r>
      <w:r>
        <w:rPr>
          <w:rFonts w:cs="Felix Titling" w:hAnsi="Felix Titling" w:eastAsia="Felix Titling" w:ascii="Felix Titling"/>
          <w:spacing w:val="1"/>
          <w:w w:val="100"/>
          <w:sz w:val="40"/>
          <w:szCs w:val="40"/>
        </w:rPr>
        <w:t>o</w:t>
      </w:r>
      <w:r>
        <w:rPr>
          <w:rFonts w:cs="Felix Titling" w:hAnsi="Felix Titling" w:eastAsia="Felix Titling" w:ascii="Felix Titling"/>
          <w:spacing w:val="-2"/>
          <w:w w:val="100"/>
          <w:sz w:val="40"/>
          <w:szCs w:val="40"/>
        </w:rPr>
        <w:t>n</w:t>
      </w:r>
      <w:r>
        <w:rPr>
          <w:rFonts w:cs="Felix Titling" w:hAnsi="Felix Titling" w:eastAsia="Felix Titling" w:ascii="Felix Titling"/>
          <w:spacing w:val="0"/>
          <w:w w:val="100"/>
          <w:sz w:val="40"/>
          <w:szCs w:val="40"/>
        </w:rPr>
        <w:t>e</w:t>
      </w:r>
      <w:r>
        <w:rPr>
          <w:rFonts w:cs="Felix Titling" w:hAnsi="Felix Titling" w:eastAsia="Felix Titling" w:ascii="Felix Titling"/>
          <w:spacing w:val="2"/>
          <w:w w:val="100"/>
          <w:sz w:val="40"/>
          <w:szCs w:val="40"/>
        </w:rPr>
        <w:t> </w:t>
      </w:r>
      <w:r>
        <w:rPr>
          <w:rFonts w:cs="Felix Titling" w:hAnsi="Felix Titling" w:eastAsia="Felix Titling" w:ascii="Felix Titling"/>
          <w:spacing w:val="-1"/>
          <w:w w:val="100"/>
          <w:sz w:val="40"/>
          <w:szCs w:val="40"/>
        </w:rPr>
        <w:t>J</w:t>
      </w:r>
      <w:r>
        <w:rPr>
          <w:rFonts w:cs="Felix Titling" w:hAnsi="Felix Titling" w:eastAsia="Felix Titling" w:ascii="Felix Titling"/>
          <w:spacing w:val="-2"/>
          <w:w w:val="100"/>
          <w:sz w:val="40"/>
          <w:szCs w:val="40"/>
        </w:rPr>
        <w:t>o</w:t>
      </w:r>
      <w:r>
        <w:rPr>
          <w:rFonts w:cs="Felix Titling" w:hAnsi="Felix Titling" w:eastAsia="Felix Titling" w:ascii="Felix Titling"/>
          <w:spacing w:val="1"/>
          <w:w w:val="100"/>
          <w:sz w:val="40"/>
          <w:szCs w:val="40"/>
        </w:rPr>
        <w:t>h</w:t>
      </w:r>
      <w:r>
        <w:rPr>
          <w:rFonts w:cs="Felix Titling" w:hAnsi="Felix Titling" w:eastAsia="Felix Titling" w:ascii="Felix Titling"/>
          <w:spacing w:val="0"/>
          <w:w w:val="100"/>
          <w:sz w:val="40"/>
          <w:szCs w:val="40"/>
        </w:rPr>
        <w:t>ns</w:t>
      </w:r>
      <w:r>
        <w:rPr>
          <w:rFonts w:cs="Felix Titling" w:hAnsi="Felix Titling" w:eastAsia="Felix Titling" w:ascii="Felix Titling"/>
          <w:spacing w:val="-2"/>
          <w:w w:val="100"/>
          <w:sz w:val="40"/>
          <w:szCs w:val="40"/>
        </w:rPr>
        <w:t>on</w:t>
      </w:r>
      <w:r>
        <w:rPr>
          <w:rFonts w:cs="Felix Titling" w:hAnsi="Felix Titling" w:eastAsia="Felix Titling" w:ascii="Felix Titling"/>
          <w:spacing w:val="0"/>
          <w:w w:val="100"/>
          <w:sz w:val="40"/>
          <w:szCs w:val="40"/>
        </w:rPr>
      </w:r>
    </w:p>
    <w:p>
      <w:pPr>
        <w:rPr>
          <w:rFonts w:cs="Felix Titling" w:hAnsi="Felix Titling" w:eastAsia="Felix Titling" w:ascii="Felix Titling"/>
          <w:sz w:val="22"/>
          <w:szCs w:val="22"/>
        </w:rPr>
        <w:jc w:val="center"/>
        <w:spacing w:before="1" w:lineRule="exact" w:line="240"/>
        <w:ind w:left="373" w:right="353" w:hanging="1"/>
      </w:pP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1523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L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a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k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e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T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e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r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r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a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ce</w:t>
      </w:r>
      <w:r>
        <w:rPr>
          <w:rFonts w:cs="Felix Titling" w:hAnsi="Felix Titling" w:eastAsia="Felix Titling" w:ascii="Felix Titling"/>
          <w:spacing w:val="63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•</w:t>
      </w:r>
      <w:r>
        <w:rPr>
          <w:rFonts w:cs="Felix Titling" w:hAnsi="Felix Titling" w:eastAsia="Felix Titling" w:ascii="Felix Titling"/>
          <w:spacing w:val="63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W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i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n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t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e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r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P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a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r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k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,</w:t>
      </w:r>
      <w:r>
        <w:rPr>
          <w:rFonts w:cs="Felix Titling" w:hAnsi="Felix Titling" w:eastAsia="Felix Titling" w:ascii="Felix Titling"/>
          <w:spacing w:val="-3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FL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32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7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8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9</w:t>
      </w:r>
      <w:hyperlink r:id="rId57"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 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w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w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w</w:t>
        </w:r>
        <w:r>
          <w:rPr>
            <w:rFonts w:cs="Felix Titling" w:hAnsi="Felix Titling" w:eastAsia="Felix Titling" w:ascii="Felix Titling"/>
            <w:spacing w:val="-1"/>
            <w:w w:val="100"/>
            <w:sz w:val="22"/>
            <w:szCs w:val="22"/>
          </w:rPr>
          <w:t>.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li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n</w:t>
        </w:r>
        <w:r>
          <w:rPr>
            <w:rFonts w:cs="Felix Titling" w:hAnsi="Felix Titling" w:eastAsia="Felix Titling" w:ascii="Felix Titling"/>
            <w:spacing w:val="1"/>
            <w:w w:val="100"/>
            <w:sz w:val="22"/>
            <w:szCs w:val="22"/>
          </w:rPr>
          <w:t>k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e</w:t>
        </w:r>
        <w:r>
          <w:rPr>
            <w:rFonts w:cs="Felix Titling" w:hAnsi="Felix Titling" w:eastAsia="Felix Titling" w:ascii="Felix Titling"/>
            <w:spacing w:val="1"/>
            <w:w w:val="100"/>
            <w:sz w:val="22"/>
            <w:szCs w:val="22"/>
          </w:rPr>
          <w:t>d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in</w:t>
        </w:r>
        <w:r>
          <w:rPr>
            <w:rFonts w:cs="Felix Titling" w:hAnsi="Felix Titling" w:eastAsia="Felix Titling" w:ascii="Felix Titling"/>
            <w:spacing w:val="-1"/>
            <w:w w:val="100"/>
            <w:sz w:val="22"/>
            <w:szCs w:val="22"/>
          </w:rPr>
          <w:t>.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c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o</w:t>
        </w:r>
        <w:r>
          <w:rPr>
            <w:rFonts w:cs="Felix Titling" w:hAnsi="Felix Titling" w:eastAsia="Felix Titling" w:ascii="Felix Titling"/>
            <w:spacing w:val="-1"/>
            <w:w w:val="100"/>
            <w:sz w:val="22"/>
            <w:szCs w:val="22"/>
          </w:rPr>
          <w:t>m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/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in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/</w:t>
        </w:r>
        <w:r>
          <w:rPr>
            <w:rFonts w:cs="Felix Titling" w:hAnsi="Felix Titling" w:eastAsia="Felix Titling" w:ascii="Felix Titling"/>
            <w:spacing w:val="1"/>
            <w:w w:val="100"/>
            <w:sz w:val="22"/>
            <w:szCs w:val="22"/>
          </w:rPr>
          <w:t>t</w:t>
        </w:r>
        <w:r>
          <w:rPr>
            <w:rFonts w:cs="Felix Titling" w:hAnsi="Felix Titling" w:eastAsia="Felix Titling" w:ascii="Felix Titling"/>
            <w:spacing w:val="1"/>
            <w:w w:val="100"/>
            <w:sz w:val="22"/>
            <w:szCs w:val="22"/>
          </w:rPr>
          <w:t>y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r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o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n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e_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j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ohn</w:t>
        </w:r>
        <w:r>
          <w:rPr>
            <w:rFonts w:cs="Felix Titling" w:hAnsi="Felix Titling" w:eastAsia="Felix Titling" w:ascii="Felix Titling"/>
            <w:spacing w:val="-3"/>
            <w:w w:val="100"/>
            <w:sz w:val="22"/>
            <w:szCs w:val="22"/>
          </w:rPr>
          <w:t>s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o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n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_rc</w:t>
        </w:r>
      </w:hyperlink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•</w:t>
      </w:r>
      <w:r>
        <w:rPr>
          <w:rFonts w:cs="Felix Titling" w:hAnsi="Felix Titling" w:eastAsia="Felix Titling" w:ascii="Felix Titling"/>
          <w:spacing w:val="63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4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0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7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-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8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9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6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-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4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5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9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1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2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•</w:t>
      </w:r>
      <w:r>
        <w:rPr>
          <w:rFonts w:cs="Felix Titling" w:hAnsi="Felix Titling" w:eastAsia="Felix Titling" w:ascii="Felix Titling"/>
          <w:spacing w:val="60"/>
          <w:w w:val="100"/>
          <w:sz w:val="22"/>
          <w:szCs w:val="22"/>
        </w:rPr>
        <w:t> </w:t>
      </w:r>
      <w:hyperlink r:id="rId58">
        <w:r>
          <w:rPr>
            <w:rFonts w:cs="Felix Titling" w:hAnsi="Felix Titling" w:eastAsia="Felix Titling" w:ascii="Felix Titling"/>
            <w:spacing w:val="1"/>
            <w:w w:val="100"/>
            <w:sz w:val="22"/>
            <w:szCs w:val="22"/>
          </w:rPr>
          <w:t>t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jo</w:t>
        </w:r>
        <w:r>
          <w:rPr>
            <w:rFonts w:cs="Felix Titling" w:hAnsi="Felix Titling" w:eastAsia="Felix Titling" w:ascii="Felix Titling"/>
            <w:spacing w:val="-3"/>
            <w:w w:val="100"/>
            <w:sz w:val="22"/>
            <w:szCs w:val="22"/>
          </w:rPr>
          <w:t>h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ns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o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n</w:t>
        </w:r>
        <w:r>
          <w:rPr>
            <w:rFonts w:cs="Felix Titling" w:hAnsi="Felix Titling" w:eastAsia="Felix Titling" w:ascii="Felix Titling"/>
            <w:spacing w:val="1"/>
            <w:w w:val="100"/>
            <w:sz w:val="22"/>
            <w:szCs w:val="22"/>
          </w:rPr>
          <w:t>@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r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o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ll</w:t>
        </w:r>
        <w:r>
          <w:rPr>
            <w:rFonts w:cs="Felix Titling" w:hAnsi="Felix Titling" w:eastAsia="Felix Titling" w:ascii="Felix Titling"/>
            <w:spacing w:val="-2"/>
            <w:w w:val="100"/>
            <w:sz w:val="22"/>
            <w:szCs w:val="22"/>
          </w:rPr>
          <w:t>i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ns</w:t>
        </w:r>
        <w:r>
          <w:rPr>
            <w:rFonts w:cs="Felix Titling" w:hAnsi="Felix Titling" w:eastAsia="Felix Titling" w:ascii="Felix Titling"/>
            <w:spacing w:val="-3"/>
            <w:w w:val="100"/>
            <w:sz w:val="22"/>
            <w:szCs w:val="22"/>
          </w:rPr>
          <w:t>.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e</w:t>
        </w:r>
        <w:r>
          <w:rPr>
            <w:rFonts w:cs="Felix Titling" w:hAnsi="Felix Titling" w:eastAsia="Felix Titling" w:ascii="Felix Titling"/>
            <w:spacing w:val="1"/>
            <w:w w:val="100"/>
            <w:sz w:val="22"/>
            <w:szCs w:val="22"/>
          </w:rPr>
          <w:t>d</w:t>
        </w:r>
        <w:r>
          <w:rPr>
            <w:rFonts w:cs="Felix Titling" w:hAnsi="Felix Titling" w:eastAsia="Felix Titling" w:ascii="Felix Titling"/>
            <w:spacing w:val="0"/>
            <w:w w:val="100"/>
            <w:sz w:val="22"/>
            <w:szCs w:val="22"/>
          </w:rPr>
          <w:t>u</w:t>
        </w:r>
      </w:hyperlink>
    </w:p>
    <w:p>
      <w:pPr>
        <w:rPr>
          <w:sz w:val="11"/>
          <w:szCs w:val="11"/>
        </w:rPr>
        <w:jc w:val="left"/>
        <w:spacing w:before="7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Felix Titling" w:hAnsi="Felix Titling" w:eastAsia="Felix Titling" w:ascii="Felix Titling"/>
          <w:sz w:val="22"/>
          <w:szCs w:val="22"/>
        </w:rPr>
        <w:jc w:val="left"/>
        <w:ind w:left="104"/>
      </w:pP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O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b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j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e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c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t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i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v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uest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body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4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qu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Felix Titling" w:hAnsi="Felix Titling" w:eastAsia="Felix Titling" w:ascii="Felix Titling"/>
          <w:sz w:val="22"/>
          <w:szCs w:val="22"/>
        </w:rPr>
        <w:jc w:val="left"/>
        <w:ind w:left="104"/>
      </w:pP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qu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a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lific</w:t>
      </w:r>
      <w:r>
        <w:rPr>
          <w:rFonts w:cs="Felix Titling" w:hAnsi="Felix Titling" w:eastAsia="Felix Titling" w:ascii="Felix Titling"/>
          <w:spacing w:val="-3"/>
          <w:w w:val="100"/>
          <w:sz w:val="22"/>
          <w:szCs w:val="22"/>
        </w:rPr>
        <w:t>a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t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i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o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n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540" w:val="left"/>
        </w:tabs>
        <w:jc w:val="left"/>
        <w:spacing w:before="10" w:lineRule="exact" w:line="240"/>
        <w:ind w:left="1544" w:right="34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540" w:val="left"/>
        </w:tabs>
        <w:jc w:val="left"/>
        <w:spacing w:before="15" w:lineRule="exact" w:line="240"/>
        <w:ind w:left="1544" w:right="924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xcep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bac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ounds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184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xce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Felix Titling" w:hAnsi="Felix Titling" w:eastAsia="Felix Titling" w:ascii="Felix Titling"/>
          <w:sz w:val="22"/>
          <w:szCs w:val="22"/>
        </w:rPr>
        <w:jc w:val="left"/>
        <w:ind w:left="104"/>
      </w:pP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E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d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uc</w:t>
      </w:r>
      <w:r>
        <w:rPr>
          <w:rFonts w:cs="Felix Titling" w:hAnsi="Felix Titling" w:eastAsia="Felix Titling" w:ascii="Felix Titling"/>
          <w:spacing w:val="-3"/>
          <w:w w:val="100"/>
          <w:sz w:val="22"/>
          <w:szCs w:val="22"/>
        </w:rPr>
        <w:t>a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t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i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o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n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4"/>
      </w:pP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24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ache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s;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nor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ych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ogy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Felix Titling" w:hAnsi="Felix Titling" w:eastAsia="Felix Titling" w:ascii="Felix Titling"/>
          <w:sz w:val="22"/>
          <w:szCs w:val="22"/>
        </w:rPr>
        <w:jc w:val="left"/>
        <w:ind w:left="104"/>
      </w:pP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E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x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per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i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en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c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e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83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Brown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Cosner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Commercial,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Orlando,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April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Present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1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Marketing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Assistant/Business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Development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Specialist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7"/>
        <w:ind w:left="1191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540" w:val="left"/>
        </w:tabs>
        <w:jc w:val="left"/>
        <w:ind w:left="1552" w:right="62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ees,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cash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192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ebs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op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3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TravelStar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Magazine,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Winter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Park,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12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31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Account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Service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Representative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9"/>
        <w:ind w:left="1184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4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na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4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4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oun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$3.4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enue</w:t>
      </w:r>
    </w:p>
    <w:p>
      <w:pPr>
        <w:rPr>
          <w:sz w:val="17"/>
          <w:szCs w:val="17"/>
        </w:rPr>
        <w:jc w:val="left"/>
        <w:spacing w:before="8" w:lineRule="exact" w:line="160"/>
      </w:pPr>
      <w:r>
        <w:rPr>
          <w:sz w:val="17"/>
          <w:szCs w:val="17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31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Wedding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Dreams,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Orlando,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September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831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Wedding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Consultant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"/>
        <w:ind w:left="1184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onal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1540" w:val="left"/>
        </w:tabs>
        <w:jc w:val="left"/>
        <w:ind w:left="1544" w:right="198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endo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enue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odu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1184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ency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Faceboo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deb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pany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ebs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e,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184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new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</w:p>
    <w:p>
      <w:pPr>
        <w:rPr>
          <w:sz w:val="26"/>
          <w:szCs w:val="26"/>
        </w:rPr>
        <w:jc w:val="left"/>
        <w:spacing w:before="2" w:lineRule="exact" w:line="260"/>
      </w:pPr>
      <w:r>
        <w:rPr>
          <w:sz w:val="26"/>
          <w:szCs w:val="26"/>
        </w:rPr>
      </w:r>
    </w:p>
    <w:p>
      <w:pPr>
        <w:rPr>
          <w:rFonts w:cs="Felix Titling" w:hAnsi="Felix Titling" w:eastAsia="Felix Titling" w:ascii="Felix Titling"/>
          <w:sz w:val="22"/>
          <w:szCs w:val="22"/>
        </w:rPr>
        <w:jc w:val="left"/>
        <w:ind w:left="104"/>
      </w:pP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Le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a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d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e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rship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Rollins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Communiqué,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Vice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President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(20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12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),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Winter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Park,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September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Rollins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College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Community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Hearing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Council,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Board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Member,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Winter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Park,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January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2013</w:t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824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Orlando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Museum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Art,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Education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Volunteer,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Winter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Park,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FL,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August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10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11</w:t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Felix Titling" w:hAnsi="Felix Titling" w:eastAsia="Felix Titling" w:ascii="Felix Titling"/>
          <w:sz w:val="22"/>
          <w:szCs w:val="22"/>
        </w:rPr>
        <w:jc w:val="left"/>
        <w:ind w:left="104"/>
      </w:pP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co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m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p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u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t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er</w:t>
      </w:r>
      <w:r>
        <w:rPr>
          <w:rFonts w:cs="Felix Titling" w:hAnsi="Felix Titling" w:eastAsia="Felix Titling" w:ascii="Felix Titling"/>
          <w:spacing w:val="-1"/>
          <w:w w:val="100"/>
          <w:sz w:val="22"/>
          <w:szCs w:val="22"/>
        </w:rPr>
        <w:t> 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S</w:t>
      </w:r>
      <w:r>
        <w:rPr>
          <w:rFonts w:cs="Felix Titling" w:hAnsi="Felix Titling" w:eastAsia="Felix Titling" w:ascii="Felix Titling"/>
          <w:spacing w:val="1"/>
          <w:w w:val="100"/>
          <w:sz w:val="22"/>
          <w:szCs w:val="22"/>
        </w:rPr>
        <w:t>k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i</w:t>
      </w:r>
      <w:r>
        <w:rPr>
          <w:rFonts w:cs="Felix Titling" w:hAnsi="Felix Titling" w:eastAsia="Felix Titling" w:ascii="Felix Titling"/>
          <w:spacing w:val="-2"/>
          <w:w w:val="100"/>
          <w:sz w:val="22"/>
          <w:szCs w:val="22"/>
        </w:rPr>
        <w:t>l</w:t>
      </w:r>
      <w:r>
        <w:rPr>
          <w:rFonts w:cs="Felix Titling" w:hAnsi="Felix Titling" w:eastAsia="Felix Titling" w:ascii="Felix Titling"/>
          <w:spacing w:val="0"/>
          <w:w w:val="100"/>
          <w:sz w:val="22"/>
          <w:szCs w:val="22"/>
        </w:rPr>
        <w:t>ls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824"/>
        <w:sectPr>
          <w:pgMar w:footer="0" w:header="0" w:top="1100" w:bottom="280" w:left="760" w:right="780"/>
          <w:footerReference w:type="default" r:id="rId56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cce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s;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ks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center"/>
        <w:spacing w:before="41"/>
        <w:ind w:left="4289" w:right="4147"/>
      </w:pPr>
      <w:r>
        <w:pict>
          <v:group style="position:absolute;margin-left:34.56pt;margin-top:696.816pt;width:542.98pt;height:0pt;mso-position-horizontal-relative:page;mso-position-vertical-relative:page;z-index:-1182" coordorigin="691,13936" coordsize="10860,0">
            <v:shape style="position:absolute;left:691;top:13936;width:10860;height:0" coordorigin="691,13936" coordsize="10860,0" path="m691,13936l11551,13936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34.56pt;margin-top:329.81pt;width:542.98pt;height:0pt;mso-position-horizontal-relative:page;mso-position-vertical-relative:page;z-index:-1183" coordorigin="691,6596" coordsize="10860,0">
            <v:shape style="position:absolute;left:691;top:6596;width:10860;height:0" coordorigin="691,6596" coordsize="10860,0" path="m691,6596l11551,6596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34.56pt;margin-top:247.82pt;width:542.98pt;height:0pt;mso-position-horizontal-relative:page;mso-position-vertical-relative:page;z-index:-1184" coordorigin="691,4956" coordsize="10860,0">
            <v:shape style="position:absolute;left:691;top:4956;width:10860;height:0" coordorigin="691,4956" coordsize="10860,0" path="m691,4956l11551,4956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34.56pt;margin-top:103.22pt;width:542.98pt;height:0pt;mso-position-horizontal-relative:page;mso-position-vertical-relative:page;z-index:-1185" coordorigin="691,2064" coordsize="10860,0">
            <v:shape style="position:absolute;left:691;top:2064;width:10860;height:0" coordorigin="691,2064" coordsize="10860,0" path="m691,2064l11551,2064e" filled="f" stroked="t" strokeweight="0.58pt" strokecolor="#000000">
              <v:path arrowok="t"/>
            </v:shape>
            <w10:wrap type="none"/>
          </v:group>
        </w:pict>
      </w:r>
      <w:r>
        <w:pict>
          <v:group style="position:absolute;margin-left:34.56pt;margin-top:60.24pt;width:542.98pt;height:0pt;mso-position-horizontal-relative:page;mso-position-vertical-relative:page;z-index:-1186" coordorigin="691,1205" coordsize="10860,0">
            <v:shape style="position:absolute;left:691;top:1205;width:10860;height:0" coordorigin="691,1205" coordsize="10860,0" path="m691,1205l11551,1205e" filled="f" stroked="t" strokeweight="0.58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Kevin</w:t>
      </w:r>
      <w:r>
        <w:rPr>
          <w:rFonts w:cs="Times New Roman" w:hAnsi="Times New Roman" w:eastAsia="Times New Roman" w:ascii="Times New Roman"/>
          <w:b/>
          <w:spacing w:val="-1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Pa</w:t>
      </w:r>
      <w:r>
        <w:rPr>
          <w:rFonts w:cs="Times New Roman" w:hAnsi="Times New Roman" w:eastAsia="Times New Roman" w:ascii="Times New Roman"/>
          <w:b/>
          <w:spacing w:val="-2"/>
          <w:w w:val="100"/>
          <w:sz w:val="40"/>
          <w:szCs w:val="4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40"/>
          <w:szCs w:val="40"/>
        </w:rPr>
        <w:t>ker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66"/>
        <w:ind w:left="986" w:right="84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33844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407)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5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3219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hyperlink r:id="rId60"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P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a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r</w:t>
        </w:r>
        <w:r>
          <w:rPr>
            <w:rFonts w:cs="Times New Roman" w:hAnsi="Times New Roman" w:eastAsia="Times New Roman" w:ascii="Times New Roman"/>
            <w:spacing w:val="1"/>
            <w:w w:val="100"/>
            <w:sz w:val="24"/>
            <w:szCs w:val="24"/>
          </w:rPr>
          <w:t>k</w:t>
        </w:r>
        <w:r>
          <w:rPr>
            <w:rFonts w:cs="Times New Roman" w:hAnsi="Times New Roman" w:eastAsia="Times New Roman" w:ascii="Times New Roman"/>
            <w:spacing w:val="-1"/>
            <w:w w:val="100"/>
            <w:sz w:val="24"/>
            <w:szCs w:val="24"/>
          </w:rPr>
          <w:t>e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rK13</w:t>
        </w:r>
        <w:r>
          <w:rPr>
            <w:rFonts w:cs="Times New Roman" w:hAnsi="Times New Roman" w:eastAsia="Times New Roman" w:ascii="Times New Roman"/>
            <w:spacing w:val="2"/>
            <w:w w:val="100"/>
            <w:sz w:val="24"/>
            <w:szCs w:val="24"/>
          </w:rPr>
          <w:t>@</w:t>
        </w:r>
        <w:r>
          <w:rPr>
            <w:rFonts w:cs="Times New Roman" w:hAnsi="Times New Roman" w:eastAsia="Times New Roman" w:ascii="Times New Roman"/>
            <w:spacing w:val="-2"/>
            <w:w w:val="100"/>
            <w:sz w:val="24"/>
            <w:szCs w:val="24"/>
          </w:rPr>
          <w:t>g</w:t>
        </w:r>
        <w:r>
          <w:rPr>
            <w:rFonts w:cs="Times New Roman" w:hAnsi="Times New Roman" w:eastAsia="Times New Roman" w:ascii="Times New Roman"/>
            <w:spacing w:val="0"/>
            <w:w w:val="100"/>
            <w:sz w:val="24"/>
            <w:szCs w:val="24"/>
          </w:rPr>
          <w:t>mail.com</w:t>
        </w:r>
      </w:hyperlink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/>
        <w:ind w:left="100" w:right="12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ndustri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admin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ontrol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oje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potential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odes,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ndust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ulations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rtifi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maintai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rships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rchi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ED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8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Roll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Coll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Ba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lor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Arts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Gro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th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Manag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En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ronm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ntal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Stud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2012</w:t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rt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fi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ral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b/>
          <w:i/>
          <w:spacing w:val="-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i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4"/>
          <w:szCs w:val="24"/>
        </w:rPr>
        <w:t>tor,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6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</w:t>
      </w:r>
      <w:r>
        <w:rPr>
          <w:rFonts w:cs="Times New Roman" w:hAnsi="Times New Roman" w:eastAsia="Times New Roman" w:ascii="Times New Roman"/>
          <w:spacing w:val="5"/>
          <w:w w:val="100"/>
          <w:sz w:val="24"/>
          <w:szCs w:val="24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8</w:t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IONAL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EXPERIENCE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Lakeforest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Manager,</w:t>
      </w:r>
      <w:r>
        <w:rPr>
          <w:rFonts w:cs="Times New Roman" w:hAnsi="Times New Roman" w:eastAsia="Times New Roman" w:ascii="Times New Roman"/>
          <w:i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Orlando,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3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$15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ontr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4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2007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plem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q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uip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shb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1" w:lineRule="exact" w:line="260"/>
        <w:ind w:left="820" w:right="101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solving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rsonn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oblems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sites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Norman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Miller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Company,</w:t>
      </w:r>
      <w:r>
        <w:rPr>
          <w:rFonts w:cs="Times New Roman" w:hAnsi="Times New Roman" w:eastAsia="Times New Roman" w:ascii="Times New Roman"/>
          <w:b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Planning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Development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Intern,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Maitland,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-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4" w:lineRule="exact" w:line="260"/>
        <w:ind w:left="820" w:right="508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Center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$400M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ield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inves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rov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782" w:right="347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’s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1.3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squ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roj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3"/>
        <w:ind w:left="820" w:right="1163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rties,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lud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mendm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conditional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rmit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</w:p>
    <w:p>
      <w:pPr>
        <w:rPr>
          <w:sz w:val="22"/>
          <w:szCs w:val="22"/>
        </w:rPr>
        <w:jc w:val="left"/>
        <w:spacing w:before="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Pulte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Homes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4"/>
          <w:szCs w:val="24"/>
        </w:rPr>
        <w:t>Superintendent,</w:t>
      </w:r>
      <w:r>
        <w:rPr>
          <w:rFonts w:cs="Times New Roman" w:hAnsi="Times New Roman" w:eastAsia="Times New Roman" w:ascii="Times New Roman"/>
          <w:i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Altamonte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Springs,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FL,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-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March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3"/>
        <w:ind w:left="820" w:right="265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ownhous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rise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iali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z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homes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4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nstru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multip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winni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“Pa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”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homeo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duri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nsure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satisf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tabs>
          <w:tab w:pos="820" w:val="left"/>
        </w:tabs>
        <w:jc w:val="left"/>
        <w:spacing w:before="21" w:lineRule="exact" w:line="260"/>
        <w:ind w:left="820" w:right="144" w:hanging="3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  <w:tab/>
      </w:r>
      <w:r>
        <w:rPr>
          <w:rFonts w:cs="Segoe MDL2 Assets" w:hAnsi="Segoe MDL2 Assets" w:eastAsia="Segoe MDL2 Assets" w:ascii="Segoe MDL2 Assets"/>
          <w:spacing w:val="0"/>
          <w:w w:val="100"/>
          <w:sz w:val="24"/>
          <w:szCs w:val="24"/>
        </w:rPr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ian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lorida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prior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ssful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omp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subdivis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ing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lak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460"/>
      </w:pP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</w:t>
      </w:r>
      <w:r>
        <w:rPr>
          <w:rFonts w:cs="Segoe MDL2 Assets" w:hAnsi="Segoe MDL2 Assets" w:eastAsia="Segoe MDL2 Assets" w:ascii="Segoe MDL2 Assets"/>
          <w:spacing w:val="0"/>
          <w:w w:val="46"/>
          <w:sz w:val="24"/>
          <w:szCs w:val="24"/>
        </w:rPr>
        <w:t>       </w:t>
      </w:r>
      <w:r>
        <w:rPr>
          <w:rFonts w:cs="Segoe MDL2 Assets" w:hAnsi="Segoe MDL2 Assets" w:eastAsia="Segoe MDL2 Assets" w:ascii="Segoe MDL2 Assets"/>
          <w:spacing w:val="9"/>
          <w:w w:val="4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bluep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view</w:t>
      </w:r>
    </w:p>
    <w:p>
      <w:pPr>
        <w:rPr>
          <w:sz w:val="22"/>
          <w:szCs w:val="22"/>
        </w:rPr>
        <w:jc w:val="left"/>
        <w:spacing w:before="15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b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LS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&amp;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-3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IATIONS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69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Proficient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Microsoft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PowerPoint,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InfoPath,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OneNote,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Outlook,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Visio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Member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Urban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Land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Institute</w:t>
      </w:r>
    </w:p>
    <w:sectPr>
      <w:pgMar w:footer="0" w:header="0" w:top="680" w:bottom="280" w:left="620" w:right="760"/>
      <w:footerReference w:type="default" r:id="rId59"/>
      <w:pgSz w:w="12240" w:h="1584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14.2539"/>
        <w:szCs w:val="14.2539"/>
      </w:rPr>
      <w:jc w:val="left"/>
      <w:spacing w:lineRule="exact" w:line="140"/>
    </w:pPr>
    <w:r>
      <w:pict>
        <v:shape type="#_x0000_t202" style="position:absolute;margin-left:532.527pt;margin-top:754.691pt;width:9.472pt;height:14pt;mso-position-horizontal-relative:page;mso-position-vertical-relative:page;z-index:-1215" filled="f" stroked="f">
          <v:textbox inset="0,0,0,0">
            <w:txbxContent>
              <w:p>
                <w:pPr>
                  <w:rPr>
                    <w:rFonts w:cs="Arial Narrow" w:hAnsi="Arial Narrow" w:eastAsia="Arial Narrow" w:ascii="Arial Narrow"/>
                    <w:sz w:val="24"/>
                    <w:szCs w:val="24"/>
                  </w:rPr>
                  <w:jc w:val="left"/>
                  <w:spacing w:lineRule="exact" w:line="260"/>
                  <w:ind w:left="40"/>
                </w:pPr>
                <w:r>
                  <w:rPr>
                    <w:rFonts w:cs="Arial Narrow" w:hAnsi="Arial Narrow" w:eastAsia="Arial Narrow" w:ascii="Arial Narrow"/>
                    <w:sz w:val="24"/>
                    <w:szCs w:val="24"/>
                  </w:rPr>
                </w:r>
                <w:r>
                  <w:fldChar w:fldCharType="begin"/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Arial Narrow" w:hAnsi="Arial Narrow" w:eastAsia="Arial Narrow" w:ascii="Arial Narrow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14.2539"/>
        <w:szCs w:val="14.2539"/>
      </w:rPr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\image1.jpg"/><Relationship Id="rId5" Type="http://schemas.openxmlformats.org/officeDocument/2006/relationships/hyperlink" Target="http://www.rollins.edu/careercenter" TargetMode="External"/><Relationship Id="rId6" Type="http://schemas.openxmlformats.org/officeDocument/2006/relationships/footer" Target="footer1.xml"/><Relationship Id="rId7" Type="http://schemas.openxmlformats.org/officeDocument/2006/relationships/hyperlink" Target="http://www.rollins.edu/careerservices/resumesandcoverletters/" TargetMode="External"/><Relationship Id="rId8" Type="http://schemas.openxmlformats.org/officeDocument/2006/relationships/image" Target="media\image2.png"/><Relationship Id="rId9" Type="http://schemas.openxmlformats.org/officeDocument/2006/relationships/image" Target="media\image3.png"/><Relationship Id="rId10" Type="http://schemas.openxmlformats.org/officeDocument/2006/relationships/image" Target="media\image4.png"/><Relationship Id="rId11" Type="http://schemas.openxmlformats.org/officeDocument/2006/relationships/image" Target="media\image5.png"/><Relationship Id="rId12" Type="http://schemas.openxmlformats.org/officeDocument/2006/relationships/image" Target="media\image5.png"/><Relationship Id="rId13" Type="http://schemas.openxmlformats.org/officeDocument/2006/relationships/image" Target="media\image6.png"/><Relationship Id="rId14" Type="http://schemas.openxmlformats.org/officeDocument/2006/relationships/hyperlink" Target="mailto:Job@hotmail.com" TargetMode="External"/><Relationship Id="rId15" Type="http://schemas.openxmlformats.org/officeDocument/2006/relationships/hyperlink" Target="mailto:jjob@rollins.edu" TargetMode="External"/><Relationship Id="rId16" Type="http://schemas.openxmlformats.org/officeDocument/2006/relationships/hyperlink" Target="mailto:Jennifer_JOB@aol.com" TargetMode="External"/><Relationship Id="rId17" Type="http://schemas.openxmlformats.org/officeDocument/2006/relationships/image" Target="media\image7.png"/><Relationship Id="rId18" Type="http://schemas.openxmlformats.org/officeDocument/2006/relationships/image" Target="media\image8.png"/><Relationship Id="rId19" Type="http://schemas.openxmlformats.org/officeDocument/2006/relationships/image" Target="media\image9.png"/><Relationship Id="rId20" Type="http://schemas.openxmlformats.org/officeDocument/2006/relationships/image" Target="media\image10.png"/><Relationship Id="rId21" Type="http://schemas.openxmlformats.org/officeDocument/2006/relationships/image" Target="media\image11.png"/><Relationship Id="rId22" Type="http://schemas.openxmlformats.org/officeDocument/2006/relationships/image" Target="media\image12.png"/><Relationship Id="rId23" Type="http://schemas.openxmlformats.org/officeDocument/2006/relationships/image" Target="media\image13.png"/><Relationship Id="rId24" Type="http://schemas.openxmlformats.org/officeDocument/2006/relationships/image" Target="media\image13.png"/><Relationship Id="rId25" Type="http://schemas.openxmlformats.org/officeDocument/2006/relationships/image" Target="media\image14.png"/><Relationship Id="rId26" Type="http://schemas.openxmlformats.org/officeDocument/2006/relationships/image" Target="media\image15.png"/><Relationship Id="rId27" Type="http://schemas.openxmlformats.org/officeDocument/2006/relationships/image" Target="media\image15.png"/><Relationship Id="rId28" Type="http://schemas.openxmlformats.org/officeDocument/2006/relationships/image" Target="media\image16.png"/><Relationship Id="rId29" Type="http://schemas.openxmlformats.org/officeDocument/2006/relationships/image" Target="media\image17.png"/><Relationship Id="rId30" Type="http://schemas.openxmlformats.org/officeDocument/2006/relationships/image" Target="media\image18.png"/><Relationship Id="rId31" Type="http://schemas.openxmlformats.org/officeDocument/2006/relationships/image" Target="media\image19.png"/><Relationship Id="rId32" Type="http://schemas.openxmlformats.org/officeDocument/2006/relationships/image" Target="media\image5.png"/><Relationship Id="rId33" Type="http://schemas.openxmlformats.org/officeDocument/2006/relationships/image" Target="media\image5.png"/><Relationship Id="rId34" Type="http://schemas.openxmlformats.org/officeDocument/2006/relationships/image" Target="media\image20.png"/><Relationship Id="rId35" Type="http://schemas.openxmlformats.org/officeDocument/2006/relationships/image" Target="media\image21.png"/><Relationship Id="rId36" Type="http://schemas.openxmlformats.org/officeDocument/2006/relationships/image" Target="media\image22.png"/><Relationship Id="rId37" Type="http://schemas.openxmlformats.org/officeDocument/2006/relationships/image" Target="media\image5.png"/><Relationship Id="rId38" Type="http://schemas.openxmlformats.org/officeDocument/2006/relationships/image" Target="media\image23.png"/><Relationship Id="rId39" Type="http://schemas.openxmlformats.org/officeDocument/2006/relationships/image" Target="media\image24.png"/><Relationship Id="rId40" Type="http://schemas.openxmlformats.org/officeDocument/2006/relationships/image" Target="media\image5.png"/><Relationship Id="rId41" Type="http://schemas.openxmlformats.org/officeDocument/2006/relationships/image" Target="media\image5.png"/><Relationship Id="rId42" Type="http://schemas.openxmlformats.org/officeDocument/2006/relationships/image" Target="media\image25.png"/><Relationship Id="rId43" Type="http://schemas.openxmlformats.org/officeDocument/2006/relationships/image" Target="media\image26.png"/><Relationship Id="rId44" Type="http://schemas.openxmlformats.org/officeDocument/2006/relationships/image" Target="media\image27.png"/><Relationship Id="rId45" Type="http://schemas.openxmlformats.org/officeDocument/2006/relationships/image" Target="media\image5.png"/><Relationship Id="rId46" Type="http://schemas.openxmlformats.org/officeDocument/2006/relationships/image" Target="media\image28.png"/><Relationship Id="rId47" Type="http://schemas.openxmlformats.org/officeDocument/2006/relationships/image" Target="media\image29.png"/><Relationship Id="rId48" Type="http://schemas.openxmlformats.org/officeDocument/2006/relationships/footer" Target="footer2.xml"/><Relationship Id="rId49" Type="http://schemas.openxmlformats.org/officeDocument/2006/relationships/footer" Target="footer3.xml"/><Relationship Id="rId50" Type="http://schemas.openxmlformats.org/officeDocument/2006/relationships/hyperlink" Target="mailto:rsmith@yahoo.com" TargetMode="External"/><Relationship Id="rId51" Type="http://schemas.openxmlformats.org/officeDocument/2006/relationships/hyperlink" Target="http://www.linkedin.com/in/robertsmith/" TargetMode="External"/><Relationship Id="rId52" Type="http://schemas.openxmlformats.org/officeDocument/2006/relationships/footer" Target="footer4.xml"/><Relationship Id="rId53" Type="http://schemas.openxmlformats.org/officeDocument/2006/relationships/footer" Target="footer5.xml"/><Relationship Id="rId54" Type="http://schemas.openxmlformats.org/officeDocument/2006/relationships/hyperlink" Target="mailto:olivia4444@cfl.rr.com" TargetMode="External"/><Relationship Id="rId55" Type="http://schemas.openxmlformats.org/officeDocument/2006/relationships/footer" Target="footer6.xml"/><Relationship Id="rId56" Type="http://schemas.openxmlformats.org/officeDocument/2006/relationships/footer" Target="footer7.xml"/><Relationship Id="rId57" Type="http://schemas.openxmlformats.org/officeDocument/2006/relationships/hyperlink" Target="http://www.linkedin.com/in/tyrone_johnson_rc" TargetMode="External"/><Relationship Id="rId58" Type="http://schemas.openxmlformats.org/officeDocument/2006/relationships/hyperlink" Target="mailto:tjohnson@rollins.edu" TargetMode="External"/><Relationship Id="rId59" Type="http://schemas.openxmlformats.org/officeDocument/2006/relationships/footer" Target="footer8.xml"/><Relationship Id="rId60" Type="http://schemas.openxmlformats.org/officeDocument/2006/relationships/hyperlink" Target="mailto:ParkerK13@g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